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C26C52" w14:textId="77777777" w:rsidR="00AB06F9" w:rsidRPr="00D94C08" w:rsidRDefault="00AB06F9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bookmarkStart w:id="0" w:name="_Hlk102574553"/>
    </w:p>
    <w:p w14:paraId="46C23D29" w14:textId="77777777" w:rsidR="00431AB6" w:rsidRPr="00203CEA" w:rsidRDefault="00431AB6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4B130A7" w14:textId="77777777" w:rsidR="00CB343B" w:rsidRPr="00203CEA" w:rsidRDefault="00CB343B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CA43994" w14:textId="77777777" w:rsidR="00C863BD" w:rsidRPr="00203CEA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341C47A" w14:textId="77777777" w:rsidR="00C863BD" w:rsidRPr="00203CEA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D1B2A68" w14:textId="77777777" w:rsidR="00C863BD" w:rsidRPr="00203CEA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6368018" w14:textId="4C657F8B" w:rsidR="00C863BD" w:rsidRPr="00203CEA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CDAE1F7" w14:textId="241BC535" w:rsidR="00944AA4" w:rsidRPr="00203CEA" w:rsidRDefault="00944AA4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8693B20" w14:textId="53126109" w:rsidR="00944AA4" w:rsidRDefault="00944AA4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3217B34" w14:textId="77777777" w:rsidR="00F35FC5" w:rsidRPr="00203CEA" w:rsidRDefault="00F35FC5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3DCFEE9" w14:textId="77777777" w:rsidR="00C863BD" w:rsidRPr="00203CEA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02C1845" w14:textId="77777777" w:rsidR="00CB343B" w:rsidRPr="00203CEA" w:rsidRDefault="00CB343B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E88274E" w14:textId="2A1B2425" w:rsidR="00203CEA" w:rsidRPr="00491592" w:rsidRDefault="00203CEA" w:rsidP="00D81FE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>ИЗМЕНЕНИ</w:t>
      </w:r>
      <w:r w:rsidR="0036499C" w:rsidRPr="00491592">
        <w:rPr>
          <w:b/>
          <w:sz w:val="28"/>
          <w:szCs w:val="28"/>
          <w:shd w:val="clear" w:color="auto" w:fill="FFFFFF"/>
        </w:rPr>
        <w:t>Я</w:t>
      </w:r>
      <w:r w:rsidRPr="00491592">
        <w:rPr>
          <w:b/>
          <w:sz w:val="28"/>
          <w:szCs w:val="28"/>
          <w:shd w:val="clear" w:color="auto" w:fill="FFFFFF"/>
        </w:rPr>
        <w:t xml:space="preserve"> В ДОКУМЕНТАЦИЮ ПО ПЛАНИРОВКЕ ТЕРРИТОРИИ</w:t>
      </w:r>
    </w:p>
    <w:p w14:paraId="4858DDF0" w14:textId="77777777" w:rsidR="00203CEA" w:rsidRPr="00491592" w:rsidRDefault="00203CEA" w:rsidP="00203CE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>ПО УЛ. 45-Й СТРЕЛКОВОЙ ДИВИЗИИ, УЛ. ЖЕМЧУЖНОЙ</w:t>
      </w:r>
    </w:p>
    <w:p w14:paraId="2C8F339B" w14:textId="627E80AC" w:rsidR="00487D0B" w:rsidRPr="00491592" w:rsidRDefault="00203CEA" w:rsidP="00203CE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>В ГОРОДСКОМ ОКРУГЕ ГОРОД ВОРОНЕЖ</w:t>
      </w:r>
      <w:r w:rsidR="0036499C" w:rsidRPr="00491592">
        <w:rPr>
          <w:b/>
          <w:sz w:val="28"/>
          <w:szCs w:val="28"/>
          <w:shd w:val="clear" w:color="auto" w:fill="FFFFFF"/>
        </w:rPr>
        <w:t xml:space="preserve">, </w:t>
      </w:r>
      <w:r w:rsidR="00D81FE7" w:rsidRPr="00491592">
        <w:rPr>
          <w:b/>
          <w:bCs/>
          <w:caps/>
          <w:sz w:val="28"/>
          <w:szCs w:val="28"/>
        </w:rPr>
        <w:t>утвержденную постановлением администрации городского округа ГОРОД ВОРОНЕЖ ОТ 25.07.2016 № 678</w:t>
      </w:r>
    </w:p>
    <w:p w14:paraId="0F529D84" w14:textId="77777777" w:rsidR="00203CEA" w:rsidRPr="00491592" w:rsidRDefault="00203CEA" w:rsidP="00203CE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5671EB0E" w14:textId="4CCBCAB4" w:rsidR="00A9227B" w:rsidRPr="00491592" w:rsidRDefault="00A9227B" w:rsidP="005B38EF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491592">
        <w:rPr>
          <w:bCs/>
          <w:sz w:val="28"/>
          <w:szCs w:val="28"/>
        </w:rPr>
        <w:t xml:space="preserve">Том </w:t>
      </w:r>
      <w:r w:rsidRPr="00491592">
        <w:rPr>
          <w:bCs/>
          <w:sz w:val="28"/>
          <w:szCs w:val="28"/>
          <w:lang w:val="en-US"/>
        </w:rPr>
        <w:t>I</w:t>
      </w:r>
      <w:r w:rsidR="00F35FC5">
        <w:rPr>
          <w:bCs/>
          <w:sz w:val="28"/>
          <w:szCs w:val="28"/>
          <w:lang w:val="en-US"/>
        </w:rPr>
        <w:t>II</w:t>
      </w:r>
      <w:r w:rsidRPr="00491592">
        <w:rPr>
          <w:bCs/>
          <w:sz w:val="28"/>
          <w:szCs w:val="28"/>
        </w:rPr>
        <w:t xml:space="preserve">. </w:t>
      </w:r>
      <w:r w:rsidR="00F35FC5">
        <w:rPr>
          <w:bCs/>
          <w:sz w:val="28"/>
          <w:szCs w:val="28"/>
        </w:rPr>
        <w:t>Основная часть проекта межевания</w:t>
      </w:r>
      <w:r w:rsidR="00CC3E4A">
        <w:rPr>
          <w:bCs/>
          <w:sz w:val="28"/>
          <w:szCs w:val="28"/>
        </w:rPr>
        <w:t xml:space="preserve"> </w:t>
      </w:r>
    </w:p>
    <w:p w14:paraId="4D9B8DD4" w14:textId="77777777" w:rsidR="00AB06F9" w:rsidRPr="00491592" w:rsidRDefault="00AB06F9" w:rsidP="001D235C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776535D6" w14:textId="0DBF0CD0" w:rsidR="007A2AA6" w:rsidRPr="00491592" w:rsidRDefault="004279B4" w:rsidP="001D235C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bookmarkStart w:id="1" w:name="_Hlk102051753"/>
      <w:r w:rsidRPr="00491592">
        <w:rPr>
          <w:bCs/>
          <w:sz w:val="28"/>
          <w:szCs w:val="28"/>
        </w:rPr>
        <w:t>1</w:t>
      </w:r>
      <w:r w:rsidR="007A2AA6" w:rsidRPr="00491592">
        <w:rPr>
          <w:bCs/>
          <w:sz w:val="28"/>
          <w:szCs w:val="28"/>
        </w:rPr>
        <w:t>-</w:t>
      </w:r>
      <w:r w:rsidR="00FC3764" w:rsidRPr="00491592">
        <w:rPr>
          <w:bCs/>
          <w:sz w:val="28"/>
          <w:szCs w:val="28"/>
        </w:rPr>
        <w:t>1</w:t>
      </w:r>
      <w:r w:rsidRPr="00491592">
        <w:rPr>
          <w:bCs/>
          <w:sz w:val="28"/>
          <w:szCs w:val="28"/>
        </w:rPr>
        <w:t>5</w:t>
      </w:r>
      <w:r w:rsidR="007A2AA6" w:rsidRPr="00491592">
        <w:rPr>
          <w:bCs/>
          <w:sz w:val="28"/>
          <w:szCs w:val="28"/>
        </w:rPr>
        <w:t>-П</w:t>
      </w:r>
      <w:bookmarkEnd w:id="1"/>
      <w:r w:rsidR="00F35FC5">
        <w:rPr>
          <w:bCs/>
          <w:sz w:val="28"/>
          <w:szCs w:val="28"/>
        </w:rPr>
        <w:t>М</w:t>
      </w:r>
    </w:p>
    <w:p w14:paraId="11FDCAA6" w14:textId="77777777" w:rsidR="00431AB6" w:rsidRPr="00491592" w:rsidRDefault="00431AB6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0540152" w14:textId="77777777" w:rsidR="007F69A1" w:rsidRPr="00491592" w:rsidRDefault="007F69A1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F9587BB" w14:textId="77777777" w:rsidR="007F69A1" w:rsidRPr="00491592" w:rsidRDefault="007F69A1" w:rsidP="004C41C9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709B5C1" w14:textId="1F06412A" w:rsidR="007F69A1" w:rsidRPr="00491592" w:rsidRDefault="007F69A1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DFEB655" w14:textId="77777777" w:rsidR="004C41C9" w:rsidRPr="00491592" w:rsidRDefault="004C41C9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A8E98DC" w14:textId="77777777" w:rsidR="007F69A1" w:rsidRPr="00491592" w:rsidRDefault="007F69A1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1278253" w14:textId="77777777" w:rsidR="00431AB6" w:rsidRPr="00491592" w:rsidRDefault="00431AB6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3BF5ED4" w14:textId="77777777" w:rsidR="00431AB6" w:rsidRPr="00491592" w:rsidRDefault="00431AB6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FA5B917" w14:textId="77777777" w:rsidR="00991217" w:rsidRPr="00491592" w:rsidRDefault="0099121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3BA8B89" w14:textId="645E651C" w:rsidR="00F83CBC" w:rsidRPr="00491592" w:rsidRDefault="00431AB6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F83CBC" w:rsidRPr="00491592" w:rsidSect="00303383">
          <w:headerReference w:type="default" r:id="rId8"/>
          <w:headerReference w:type="first" r:id="rId9"/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  <w:r w:rsidRPr="00491592">
        <w:rPr>
          <w:sz w:val="28"/>
          <w:szCs w:val="28"/>
        </w:rPr>
        <w:t>Воронеж</w:t>
      </w:r>
      <w:r w:rsidR="00A23F26" w:rsidRPr="00491592">
        <w:rPr>
          <w:sz w:val="28"/>
          <w:szCs w:val="28"/>
        </w:rPr>
        <w:t>,</w:t>
      </w:r>
      <w:r w:rsidRPr="00491592">
        <w:rPr>
          <w:sz w:val="28"/>
          <w:szCs w:val="28"/>
        </w:rPr>
        <w:t xml:space="preserve"> 20</w:t>
      </w:r>
      <w:r w:rsidR="006E5D32" w:rsidRPr="00491592">
        <w:rPr>
          <w:sz w:val="28"/>
          <w:szCs w:val="28"/>
        </w:rPr>
        <w:t>2</w:t>
      </w:r>
      <w:r w:rsidR="00D81FE7" w:rsidRPr="00491592">
        <w:rPr>
          <w:sz w:val="28"/>
          <w:szCs w:val="28"/>
        </w:rPr>
        <w:t>6</w:t>
      </w:r>
    </w:p>
    <w:p w14:paraId="64E8FC0B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91A0D8F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786FF70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1025961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22BDB73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78E6BF8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DD0F4D7" w14:textId="77777777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44DD497" w14:textId="5714D863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5BE42A1" w14:textId="31585D73" w:rsidR="00944AA4" w:rsidRDefault="00944AA4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605DD45" w14:textId="4A066766" w:rsidR="00F35FC5" w:rsidRDefault="00F35FC5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2B98AE5" w14:textId="77777777" w:rsidR="00F35FC5" w:rsidRPr="00491592" w:rsidRDefault="00F35FC5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AAEF878" w14:textId="77777777" w:rsidR="00944AA4" w:rsidRPr="00491592" w:rsidRDefault="00944AA4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B1644AF" w14:textId="77777777" w:rsidR="002B5CB1" w:rsidRPr="00491592" w:rsidRDefault="002B5CB1" w:rsidP="002B5CB1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0BCE84F" w14:textId="77777777" w:rsidR="00D81FE7" w:rsidRPr="00491592" w:rsidRDefault="00D81FE7" w:rsidP="00D81FE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>ИЗМЕНЕНИЯ В ДОКУМЕНТАЦИЮ ПО ПЛАНИРОВКЕ ТЕРРИТОРИИ</w:t>
      </w:r>
    </w:p>
    <w:p w14:paraId="1A292174" w14:textId="77777777" w:rsidR="00D81FE7" w:rsidRPr="00491592" w:rsidRDefault="00D81FE7" w:rsidP="00D81FE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>ПО УЛ. 45-Й СТРЕЛКОВОЙ ДИВИЗИИ, УЛ. ЖЕМЧУЖНОЙ</w:t>
      </w:r>
    </w:p>
    <w:p w14:paraId="36F51145" w14:textId="77777777" w:rsidR="00D81FE7" w:rsidRPr="00491592" w:rsidRDefault="00D81FE7" w:rsidP="00D81FE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491592">
        <w:rPr>
          <w:b/>
          <w:sz w:val="28"/>
          <w:szCs w:val="28"/>
          <w:shd w:val="clear" w:color="auto" w:fill="FFFFFF"/>
        </w:rPr>
        <w:t xml:space="preserve">В ГОРОДСКОМ ОКРУГЕ ГОРОД ВОРОНЕЖ, </w:t>
      </w:r>
      <w:r w:rsidRPr="00491592">
        <w:rPr>
          <w:b/>
          <w:bCs/>
          <w:caps/>
          <w:sz w:val="28"/>
          <w:szCs w:val="28"/>
        </w:rPr>
        <w:t>утвержденную постановлением администрации городского округа ГОРОД ВОРОНЕЖ ОТ 25.07.2016 № 678</w:t>
      </w:r>
    </w:p>
    <w:p w14:paraId="2C4FF262" w14:textId="331A0E5D" w:rsidR="00506E2E" w:rsidRPr="00491592" w:rsidRDefault="00506E2E" w:rsidP="00506E2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46E7453F" w14:textId="77777777" w:rsidR="00F35FC5" w:rsidRPr="00491592" w:rsidRDefault="00F35FC5" w:rsidP="00F35FC5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491592">
        <w:rPr>
          <w:bCs/>
          <w:sz w:val="28"/>
          <w:szCs w:val="28"/>
        </w:rPr>
        <w:t xml:space="preserve">Том </w:t>
      </w:r>
      <w:r w:rsidRPr="00491592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II</w:t>
      </w:r>
      <w:r w:rsidRPr="0049159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Основная часть проекта межевания</w:t>
      </w:r>
    </w:p>
    <w:p w14:paraId="22CAE2A7" w14:textId="44B5A14A" w:rsidR="00CE5667" w:rsidRPr="00491592" w:rsidRDefault="00CE5667" w:rsidP="001D235C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78DCD31" w14:textId="46C9CDC1" w:rsidR="00E12929" w:rsidRPr="00491592" w:rsidRDefault="004279B4" w:rsidP="00D81FE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491592">
        <w:rPr>
          <w:bCs/>
          <w:sz w:val="28"/>
          <w:szCs w:val="28"/>
        </w:rPr>
        <w:t>1</w:t>
      </w:r>
      <w:r w:rsidR="007A2AA6" w:rsidRPr="00491592">
        <w:rPr>
          <w:bCs/>
          <w:sz w:val="28"/>
          <w:szCs w:val="28"/>
        </w:rPr>
        <w:t>-</w:t>
      </w:r>
      <w:r w:rsidR="00FC3764" w:rsidRPr="00491592">
        <w:rPr>
          <w:bCs/>
          <w:sz w:val="28"/>
          <w:szCs w:val="28"/>
        </w:rPr>
        <w:t>1</w:t>
      </w:r>
      <w:r w:rsidRPr="00491592">
        <w:rPr>
          <w:bCs/>
          <w:sz w:val="28"/>
          <w:szCs w:val="28"/>
        </w:rPr>
        <w:t>5</w:t>
      </w:r>
      <w:r w:rsidR="007A2AA6" w:rsidRPr="00491592">
        <w:rPr>
          <w:bCs/>
          <w:sz w:val="28"/>
          <w:szCs w:val="28"/>
        </w:rPr>
        <w:t>-П</w:t>
      </w:r>
      <w:r w:rsidR="00F1568A" w:rsidRPr="00491592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50B6A562" wp14:editId="17812B7D">
            <wp:simplePos x="0" y="0"/>
            <wp:positionH relativeFrom="margin">
              <wp:posOffset>2905125</wp:posOffset>
            </wp:positionH>
            <wp:positionV relativeFrom="paragraph">
              <wp:posOffset>89535</wp:posOffset>
            </wp:positionV>
            <wp:extent cx="1381941" cy="2135675"/>
            <wp:effectExtent l="0" t="0" r="8890" b="0"/>
            <wp:wrapNone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3890"/>
                              </a14:imgEffect>
                              <a14:imgEffect>
                                <a14:saturation sat="84000"/>
                              </a14:imgEffect>
                              <a14:imgEffect>
                                <a14:brightnessContrast bright="3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941" cy="21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5FC5">
        <w:rPr>
          <w:bCs/>
          <w:sz w:val="28"/>
          <w:szCs w:val="28"/>
        </w:rPr>
        <w:t>М</w:t>
      </w:r>
    </w:p>
    <w:p w14:paraId="360594C3" w14:textId="691745FC" w:rsidR="00C863BD" w:rsidRPr="00491592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4BF0E28" w14:textId="17BBFFB6" w:rsidR="00C863BD" w:rsidRPr="00491592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FC3764" w:rsidRPr="00491592" w14:paraId="15721A05" w14:textId="77777777" w:rsidTr="004279B4">
        <w:trPr>
          <w:trHeight w:val="893"/>
        </w:trPr>
        <w:tc>
          <w:tcPr>
            <w:tcW w:w="5097" w:type="dxa"/>
          </w:tcPr>
          <w:p w14:paraId="0FE73571" w14:textId="67FD25E3" w:rsidR="004279B4" w:rsidRPr="00491592" w:rsidRDefault="004279B4" w:rsidP="004279B4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91592">
              <w:rPr>
                <w:rFonts w:ascii="Times New Roman" w:hAnsi="Times New Roman"/>
                <w:bCs/>
                <w:sz w:val="28"/>
                <w:szCs w:val="28"/>
              </w:rPr>
              <w:t>Директор</w:t>
            </w:r>
          </w:p>
        </w:tc>
        <w:tc>
          <w:tcPr>
            <w:tcW w:w="5097" w:type="dxa"/>
          </w:tcPr>
          <w:p w14:paraId="33F9E926" w14:textId="224D9B3F" w:rsidR="004279B4" w:rsidRPr="00491592" w:rsidRDefault="003D4CC1" w:rsidP="004279B4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491592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41B42674" wp14:editId="003469A4">
                  <wp:simplePos x="0" y="0"/>
                  <wp:positionH relativeFrom="column">
                    <wp:posOffset>-83149</wp:posOffset>
                  </wp:positionH>
                  <wp:positionV relativeFrom="paragraph">
                    <wp:posOffset>495552</wp:posOffset>
                  </wp:positionV>
                  <wp:extent cx="655774" cy="621389"/>
                  <wp:effectExtent l="0" t="0" r="0" b="762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4402"/>
                                    </a14:imgEffect>
                                    <a14:imgEffect>
                                      <a14:saturation sat="170000"/>
                                    </a14:imgEffect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774" cy="62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79B4" w:rsidRPr="00491592">
              <w:rPr>
                <w:rFonts w:ascii="Times New Roman" w:hAnsi="Times New Roman"/>
                <w:bCs/>
                <w:sz w:val="28"/>
                <w:szCs w:val="28"/>
              </w:rPr>
              <w:t>А. И. Юрченко</w:t>
            </w:r>
          </w:p>
        </w:tc>
      </w:tr>
      <w:tr w:rsidR="00397F8F" w:rsidRPr="00491592" w14:paraId="67617996" w14:textId="77777777" w:rsidTr="004279B4">
        <w:tc>
          <w:tcPr>
            <w:tcW w:w="5097" w:type="dxa"/>
          </w:tcPr>
          <w:p w14:paraId="555CE2AB" w14:textId="232531D6" w:rsidR="004279B4" w:rsidRPr="00491592" w:rsidRDefault="004279B4" w:rsidP="004279B4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91592">
              <w:rPr>
                <w:rFonts w:ascii="Times New Roman" w:hAnsi="Times New Roman"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097" w:type="dxa"/>
          </w:tcPr>
          <w:p w14:paraId="6770A471" w14:textId="44F655FD" w:rsidR="004279B4" w:rsidRPr="00491592" w:rsidRDefault="001D0036" w:rsidP="004279B4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49159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4279B4" w:rsidRPr="00491592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49159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4279B4" w:rsidRPr="00491592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491592">
              <w:rPr>
                <w:rFonts w:ascii="Times New Roman" w:hAnsi="Times New Roman"/>
                <w:bCs/>
                <w:sz w:val="28"/>
                <w:szCs w:val="28"/>
              </w:rPr>
              <w:t>Попов</w:t>
            </w:r>
          </w:p>
        </w:tc>
      </w:tr>
    </w:tbl>
    <w:p w14:paraId="008EC550" w14:textId="56267183" w:rsidR="00C863BD" w:rsidRPr="00491592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BDD9AB7" w14:textId="1F851614" w:rsidR="00777D2C" w:rsidRPr="00491592" w:rsidRDefault="00777D2C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0344B0F" w14:textId="77777777" w:rsidR="00C863BD" w:rsidRPr="00491592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1302C61" w14:textId="77777777" w:rsidR="00C863BD" w:rsidRPr="00491592" w:rsidRDefault="00C863BD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CEB6E03" w14:textId="5463EEDA" w:rsidR="004319D0" w:rsidRPr="00491592" w:rsidRDefault="00FA56AF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491592">
        <w:rPr>
          <w:sz w:val="28"/>
          <w:szCs w:val="28"/>
        </w:rPr>
        <w:t>Воронеж</w:t>
      </w:r>
      <w:r w:rsidR="00A23F26" w:rsidRPr="00491592">
        <w:rPr>
          <w:sz w:val="28"/>
          <w:szCs w:val="28"/>
        </w:rPr>
        <w:t>,</w:t>
      </w:r>
      <w:r w:rsidRPr="00491592">
        <w:rPr>
          <w:sz w:val="28"/>
          <w:szCs w:val="28"/>
        </w:rPr>
        <w:t xml:space="preserve"> </w:t>
      </w:r>
      <w:r w:rsidR="00431AB6" w:rsidRPr="00491592">
        <w:rPr>
          <w:sz w:val="28"/>
          <w:szCs w:val="28"/>
        </w:rPr>
        <w:t>20</w:t>
      </w:r>
      <w:r w:rsidR="006E5D32" w:rsidRPr="00491592">
        <w:rPr>
          <w:sz w:val="28"/>
          <w:szCs w:val="28"/>
        </w:rPr>
        <w:t>2</w:t>
      </w:r>
      <w:r w:rsidR="00D81FE7" w:rsidRPr="00491592">
        <w:rPr>
          <w:sz w:val="28"/>
          <w:szCs w:val="28"/>
        </w:rPr>
        <w:t>6</w:t>
      </w:r>
    </w:p>
    <w:p w14:paraId="602377D6" w14:textId="6EE855CF" w:rsidR="004319D0" w:rsidRPr="00491592" w:rsidRDefault="004319D0" w:rsidP="001D235C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4319D0" w:rsidRPr="00491592" w:rsidSect="00303383"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</w:p>
    <w:p w14:paraId="364B47C4" w14:textId="74AD6C15" w:rsidR="004319D0" w:rsidRPr="00491592" w:rsidRDefault="004319D0" w:rsidP="00E93CD8">
      <w:pPr>
        <w:pStyle w:val="afff1"/>
        <w:spacing w:after="0" w:line="240" w:lineRule="auto"/>
        <w:outlineLvl w:val="0"/>
        <w:rPr>
          <w:rStyle w:val="a4"/>
          <w:b/>
          <w:sz w:val="28"/>
          <w:szCs w:val="28"/>
        </w:rPr>
      </w:pPr>
      <w:bookmarkStart w:id="2" w:name="_Toc57640648"/>
      <w:bookmarkStart w:id="3" w:name="_Toc228894833"/>
      <w:r w:rsidRPr="00491592">
        <w:rPr>
          <w:rStyle w:val="a4"/>
          <w:b/>
          <w:sz w:val="28"/>
          <w:szCs w:val="28"/>
          <w:lang w:val="x-none"/>
        </w:rPr>
        <w:lastRenderedPageBreak/>
        <w:t>С</w:t>
      </w:r>
      <w:r w:rsidR="00966979" w:rsidRPr="00491592">
        <w:rPr>
          <w:rStyle w:val="a4"/>
          <w:b/>
          <w:sz w:val="28"/>
          <w:szCs w:val="28"/>
          <w:lang w:val="x-none"/>
        </w:rPr>
        <w:t>остав проекта</w:t>
      </w:r>
      <w:bookmarkEnd w:id="2"/>
      <w:bookmarkEnd w:id="3"/>
      <w:r w:rsidR="00257A1A" w:rsidRPr="00491592">
        <w:rPr>
          <w:rStyle w:val="a4"/>
          <w:b/>
          <w:sz w:val="28"/>
          <w:szCs w:val="28"/>
        </w:rPr>
        <w:t xml:space="preserve"> </w:t>
      </w:r>
    </w:p>
    <w:p w14:paraId="18495E7A" w14:textId="1FABE4FA" w:rsidR="004706AA" w:rsidRPr="00491592" w:rsidRDefault="004706AA" w:rsidP="004706AA">
      <w:pPr>
        <w:pStyle w:val="afff1"/>
        <w:spacing w:after="0" w:line="240" w:lineRule="auto"/>
        <w:rPr>
          <w:rStyle w:val="a4"/>
          <w:bCs/>
          <w:sz w:val="28"/>
          <w:szCs w:val="28"/>
          <w:lang w:val="x-none"/>
        </w:rPr>
      </w:pPr>
    </w:p>
    <w:tbl>
      <w:tblPr>
        <w:tblW w:w="98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525"/>
        <w:gridCol w:w="2042"/>
      </w:tblGrid>
      <w:tr w:rsidR="004C41C9" w:rsidRPr="00491592" w14:paraId="30E5325E" w14:textId="77777777" w:rsidTr="002334F0">
        <w:trPr>
          <w:trHeight w:val="227"/>
          <w:tblHeader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8E42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bookmarkStart w:id="4" w:name="_Hlk139373879"/>
            <w:r w:rsidRPr="00491592">
              <w:rPr>
                <w:sz w:val="28"/>
                <w:szCs w:val="28"/>
              </w:rPr>
              <w:t>№ п/п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3A31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36D5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Обозначение документации</w:t>
            </w:r>
          </w:p>
        </w:tc>
      </w:tr>
      <w:tr w:rsidR="004C41C9" w:rsidRPr="00491592" w14:paraId="57A21B21" w14:textId="77777777" w:rsidTr="002334F0">
        <w:trPr>
          <w:trHeight w:val="85"/>
          <w:jc w:val="right"/>
        </w:trPr>
        <w:tc>
          <w:tcPr>
            <w:tcW w:w="9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0156" w14:textId="64C7C50F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b/>
                <w:sz w:val="28"/>
                <w:szCs w:val="28"/>
              </w:rPr>
              <w:t xml:space="preserve">Проект </w:t>
            </w:r>
            <w:r w:rsidR="0052055A">
              <w:rPr>
                <w:b/>
                <w:sz w:val="28"/>
                <w:szCs w:val="28"/>
              </w:rPr>
              <w:t>межевания</w:t>
            </w:r>
            <w:r w:rsidRPr="00491592">
              <w:rPr>
                <w:b/>
                <w:sz w:val="28"/>
                <w:szCs w:val="28"/>
              </w:rPr>
              <w:t xml:space="preserve"> территории</w:t>
            </w:r>
          </w:p>
        </w:tc>
      </w:tr>
      <w:tr w:rsidR="004C41C9" w:rsidRPr="00491592" w14:paraId="0615DF7A" w14:textId="77777777" w:rsidTr="002334F0">
        <w:trPr>
          <w:trHeight w:val="85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A77F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  <w:r w:rsidRPr="00491592">
              <w:rPr>
                <w:b/>
                <w:bCs/>
                <w:sz w:val="28"/>
                <w:szCs w:val="28"/>
              </w:rPr>
              <w:t>Том I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52D5" w14:textId="28EF7410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b/>
                <w:bCs/>
                <w:sz w:val="28"/>
                <w:szCs w:val="28"/>
              </w:rPr>
            </w:pPr>
            <w:r w:rsidRPr="00491592">
              <w:rPr>
                <w:b/>
                <w:bCs/>
                <w:sz w:val="28"/>
                <w:szCs w:val="28"/>
              </w:rPr>
              <w:t>Внесение изменений в Основную часть проекта межевания территории: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88D9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41C9" w:rsidRPr="00491592" w14:paraId="38812C42" w14:textId="77777777" w:rsidTr="002334F0">
        <w:trPr>
          <w:trHeight w:val="70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FB5A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96FBB" w14:textId="77777777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491592">
              <w:rPr>
                <w:rStyle w:val="blk"/>
                <w:sz w:val="28"/>
                <w:szCs w:val="28"/>
              </w:rPr>
              <w:t>Текстовая часть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403014" w14:textId="2B7EF18A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1-15-П</w:t>
            </w:r>
            <w:r w:rsidR="0052055A">
              <w:rPr>
                <w:sz w:val="28"/>
                <w:szCs w:val="28"/>
              </w:rPr>
              <w:t>М</w:t>
            </w:r>
          </w:p>
        </w:tc>
      </w:tr>
      <w:tr w:rsidR="004C41C9" w:rsidRPr="00491592" w14:paraId="37ECFC86" w14:textId="77777777" w:rsidTr="002334F0">
        <w:trPr>
          <w:trHeight w:val="85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D806" w14:textId="4BC167C5" w:rsidR="004C41C9" w:rsidRPr="00491592" w:rsidRDefault="0052055A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B2BEC" w14:textId="19027546" w:rsidR="004C41C9" w:rsidRPr="00491592" w:rsidRDefault="00D81E7C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364B88">
              <w:rPr>
                <w:sz w:val="28"/>
                <w:szCs w:val="28"/>
              </w:rPr>
              <w:t xml:space="preserve">Чертеж </w:t>
            </w:r>
            <w:r>
              <w:rPr>
                <w:sz w:val="28"/>
                <w:szCs w:val="28"/>
              </w:rPr>
              <w:t>межевания</w:t>
            </w:r>
            <w:r w:rsidRPr="00364B88">
              <w:rPr>
                <w:sz w:val="28"/>
                <w:szCs w:val="28"/>
              </w:rPr>
              <w:t xml:space="preserve"> территории по ул. 45-й Стрелковой Дивизии, ул. Жемчужной в городском округе город Воронеж</w:t>
            </w:r>
            <w:r w:rsidRPr="00491592">
              <w:rPr>
                <w:sz w:val="28"/>
                <w:szCs w:val="28"/>
              </w:rPr>
              <w:t>. М 1:1000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AE56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ПМ-1</w:t>
            </w:r>
          </w:p>
        </w:tc>
      </w:tr>
      <w:tr w:rsidR="004C41C9" w:rsidRPr="00491592" w14:paraId="46DE3656" w14:textId="77777777" w:rsidTr="002334F0">
        <w:trPr>
          <w:trHeight w:val="125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6E02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  <w:r w:rsidRPr="00491592">
              <w:rPr>
                <w:b/>
                <w:bCs/>
                <w:sz w:val="28"/>
                <w:szCs w:val="28"/>
              </w:rPr>
              <w:t>Том II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90796" w14:textId="132C6370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b/>
                <w:bCs/>
                <w:sz w:val="28"/>
                <w:szCs w:val="28"/>
              </w:rPr>
            </w:pPr>
            <w:r w:rsidRPr="00491592">
              <w:rPr>
                <w:b/>
                <w:bCs/>
                <w:sz w:val="28"/>
                <w:szCs w:val="28"/>
              </w:rPr>
              <w:t xml:space="preserve">Материалы по обоснованию проекта </w:t>
            </w:r>
            <w:r w:rsidR="0052055A">
              <w:rPr>
                <w:b/>
                <w:bCs/>
                <w:sz w:val="28"/>
                <w:szCs w:val="28"/>
              </w:rPr>
              <w:t>межевания</w:t>
            </w:r>
            <w:r w:rsidRPr="00491592">
              <w:rPr>
                <w:b/>
                <w:bCs/>
                <w:sz w:val="28"/>
                <w:szCs w:val="28"/>
              </w:rPr>
              <w:t xml:space="preserve"> территории: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DC90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41C9" w:rsidRPr="00491592" w14:paraId="7A44C06D" w14:textId="77777777" w:rsidTr="002334F0">
        <w:trPr>
          <w:trHeight w:val="235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59A8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77439" w14:textId="77777777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Текстовая часть материалов по обоснованию внесения изменения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281A7" w14:textId="1CF1526B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1-15-П</w:t>
            </w:r>
            <w:r w:rsidR="0052055A">
              <w:rPr>
                <w:sz w:val="28"/>
                <w:szCs w:val="28"/>
              </w:rPr>
              <w:t>М</w:t>
            </w:r>
          </w:p>
        </w:tc>
      </w:tr>
      <w:tr w:rsidR="004C41C9" w:rsidRPr="00491592" w14:paraId="2CB98D1D" w14:textId="77777777" w:rsidTr="002334F0">
        <w:trPr>
          <w:trHeight w:val="280"/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10DB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2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E73C1" w14:textId="77777777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Графическая часть материалов по обоснованию проекта планировки территории: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96EB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</w:tr>
      <w:tr w:rsidR="004C41C9" w:rsidRPr="00491592" w14:paraId="44E45B47" w14:textId="77777777" w:rsidTr="002334F0">
        <w:trPr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79A4" w14:textId="2F4FD65C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2.</w:t>
            </w:r>
            <w:r w:rsidR="0052055A">
              <w:rPr>
                <w:sz w:val="28"/>
                <w:szCs w:val="28"/>
              </w:rPr>
              <w:t>1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48CB" w14:textId="6C6F05D7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Схема использования территории в период подготовки проекта межевания с отображением зон с особыми условиями использования территорий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360C6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ПМ-2</w:t>
            </w:r>
          </w:p>
        </w:tc>
      </w:tr>
      <w:tr w:rsidR="004C41C9" w:rsidRPr="00491592" w14:paraId="36E7DFDF" w14:textId="77777777" w:rsidTr="002334F0">
        <w:trPr>
          <w:jc w:val="right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9A59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  <w:r w:rsidRPr="00491592">
              <w:rPr>
                <w:b/>
                <w:bCs/>
                <w:sz w:val="28"/>
                <w:szCs w:val="28"/>
              </w:rPr>
              <w:t>Том III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FCDC" w14:textId="677E8E66" w:rsidR="004C41C9" w:rsidRPr="00491592" w:rsidRDefault="004C41C9" w:rsidP="002334F0">
            <w:pPr>
              <w:snapToGrid w:val="0"/>
              <w:spacing w:line="312" w:lineRule="auto"/>
              <w:jc w:val="both"/>
              <w:rPr>
                <w:sz w:val="28"/>
                <w:szCs w:val="28"/>
              </w:rPr>
            </w:pPr>
            <w:r w:rsidRPr="00491592">
              <w:rPr>
                <w:sz w:val="28"/>
                <w:szCs w:val="28"/>
              </w:rPr>
              <w:t>Приложения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440F" w14:textId="77777777" w:rsidR="004C41C9" w:rsidRPr="00491592" w:rsidRDefault="004C41C9" w:rsidP="002334F0">
            <w:pPr>
              <w:snapToGrid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</w:tr>
      <w:bookmarkEnd w:id="4"/>
    </w:tbl>
    <w:p w14:paraId="207C0857" w14:textId="17B98342" w:rsidR="004C41C9" w:rsidRPr="00491592" w:rsidRDefault="004C41C9" w:rsidP="004706AA">
      <w:pPr>
        <w:pStyle w:val="afff1"/>
        <w:spacing w:after="0" w:line="240" w:lineRule="auto"/>
        <w:rPr>
          <w:rStyle w:val="a4"/>
          <w:bCs/>
          <w:sz w:val="28"/>
          <w:szCs w:val="28"/>
          <w:lang w:val="x-none"/>
        </w:rPr>
      </w:pPr>
    </w:p>
    <w:p w14:paraId="2B83181E" w14:textId="6883B461" w:rsidR="00D04BAC" w:rsidRPr="00491592" w:rsidRDefault="00D04BAC" w:rsidP="004706AA">
      <w:pPr>
        <w:snapToGrid w:val="0"/>
        <w:spacing w:line="360" w:lineRule="auto"/>
        <w:rPr>
          <w:color w:val="FF0000"/>
        </w:rPr>
        <w:sectPr w:rsidR="00D04BAC" w:rsidRPr="00491592" w:rsidSect="002E7D45">
          <w:headerReference w:type="default" r:id="rId14"/>
          <w:footerReference w:type="default" r:id="rId15"/>
          <w:headerReference w:type="first" r:id="rId16"/>
          <w:footerReference w:type="first" r:id="rId17"/>
          <w:pgSz w:w="11905" w:h="16837"/>
          <w:pgMar w:top="567" w:right="567" w:bottom="1560" w:left="1134" w:header="720" w:footer="573" w:gutter="0"/>
          <w:cols w:space="720"/>
          <w:titlePg/>
          <w:docGrid w:linePitch="360"/>
        </w:sectPr>
      </w:pPr>
    </w:p>
    <w:p w14:paraId="7D756B24" w14:textId="165C3E96" w:rsidR="00D04BAC" w:rsidRPr="00491592" w:rsidRDefault="00D04BAC" w:rsidP="00DD145C">
      <w:pPr>
        <w:snapToGrid w:val="0"/>
        <w:spacing w:line="360" w:lineRule="auto"/>
        <w:jc w:val="center"/>
        <w:rPr>
          <w:b/>
          <w:bCs/>
          <w:sz w:val="28"/>
          <w:szCs w:val="28"/>
        </w:rPr>
      </w:pPr>
      <w:r w:rsidRPr="00491592">
        <w:rPr>
          <w:b/>
          <w:bCs/>
          <w:sz w:val="28"/>
          <w:szCs w:val="28"/>
        </w:rPr>
        <w:lastRenderedPageBreak/>
        <w:t>Содержание</w:t>
      </w:r>
    </w:p>
    <w:p w14:paraId="314E00ED" w14:textId="188660A3" w:rsidR="00D04BAC" w:rsidRPr="00491592" w:rsidRDefault="00D04BAC" w:rsidP="00DD145C">
      <w:pPr>
        <w:snapToGrid w:val="0"/>
        <w:spacing w:line="360" w:lineRule="auto"/>
        <w:rPr>
          <w:sz w:val="28"/>
          <w:szCs w:val="28"/>
        </w:rPr>
      </w:pPr>
    </w:p>
    <w:p w14:paraId="2689137A" w14:textId="50690088" w:rsidR="0099676F" w:rsidRPr="0099676F" w:rsidRDefault="00A8166F" w:rsidP="00DD145C">
      <w:pPr>
        <w:pStyle w:val="17"/>
        <w:tabs>
          <w:tab w:val="clear" w:pos="9344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9676F">
        <w:rPr>
          <w:szCs w:val="28"/>
        </w:rPr>
        <w:fldChar w:fldCharType="begin"/>
      </w:r>
      <w:r w:rsidRPr="0099676F">
        <w:rPr>
          <w:szCs w:val="28"/>
        </w:rPr>
        <w:instrText xml:space="preserve"> TOC \o "1-4" \h \z \u </w:instrText>
      </w:r>
      <w:r w:rsidRPr="0099676F">
        <w:rPr>
          <w:szCs w:val="28"/>
        </w:rPr>
        <w:fldChar w:fldCharType="separate"/>
      </w:r>
      <w:hyperlink w:anchor="_Toc228894833" w:history="1">
        <w:r w:rsidR="0099676F" w:rsidRPr="0099676F">
          <w:rPr>
            <w:rStyle w:val="a6"/>
            <w:iCs/>
            <w:noProof/>
            <w:lang w:val="x-none"/>
          </w:rPr>
          <w:t>Состав проекта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_Toc228894833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3</w:t>
        </w:r>
        <w:r w:rsidR="0099676F" w:rsidRPr="0099676F">
          <w:rPr>
            <w:noProof/>
            <w:webHidden/>
          </w:rPr>
          <w:fldChar w:fldCharType="end"/>
        </w:r>
      </w:hyperlink>
    </w:p>
    <w:p w14:paraId="73BCF23A" w14:textId="3A4D236D" w:rsidR="0099676F" w:rsidRPr="0099676F" w:rsidRDefault="00A116EB" w:rsidP="00DD145C">
      <w:pPr>
        <w:pStyle w:val="17"/>
        <w:tabs>
          <w:tab w:val="clear" w:pos="9344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4" w:history="1">
        <w:r w:rsidR="0099676F" w:rsidRPr="0099676F">
          <w:rPr>
            <w:rStyle w:val="a6"/>
            <w:noProof/>
          </w:rPr>
          <w:t>Общие положения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_Toc228894834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5</w:t>
        </w:r>
        <w:r w:rsidR="0099676F" w:rsidRPr="0099676F">
          <w:rPr>
            <w:noProof/>
            <w:webHidden/>
          </w:rPr>
          <w:fldChar w:fldCharType="end"/>
        </w:r>
      </w:hyperlink>
    </w:p>
    <w:p w14:paraId="32A5A324" w14:textId="3DD04925" w:rsidR="0099676F" w:rsidRPr="0099676F" w:rsidRDefault="00A116EB" w:rsidP="00DD145C">
      <w:pPr>
        <w:pStyle w:val="17"/>
        <w:tabs>
          <w:tab w:val="clear" w:pos="9344"/>
          <w:tab w:val="left" w:pos="480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5" w:history="1">
        <w:r w:rsidR="0099676F" w:rsidRPr="0099676F">
          <w:rPr>
            <w:rStyle w:val="a6"/>
            <w:noProof/>
          </w:rPr>
          <w:t>1.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Текстовая часть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_Toc228894835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7</w:t>
        </w:r>
        <w:r w:rsidR="0099676F" w:rsidRPr="0099676F">
          <w:rPr>
            <w:noProof/>
            <w:webHidden/>
          </w:rPr>
          <w:fldChar w:fldCharType="end"/>
        </w:r>
      </w:hyperlink>
    </w:p>
    <w:p w14:paraId="17707086" w14:textId="53E17A25" w:rsidR="0099676F" w:rsidRPr="0099676F" w:rsidRDefault="00A116EB" w:rsidP="00DD145C">
      <w:pPr>
        <w:pStyle w:val="25"/>
        <w:tabs>
          <w:tab w:val="clear" w:pos="10064"/>
          <w:tab w:val="left" w:pos="851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6" w:history="1">
        <w:r w:rsidR="0099676F" w:rsidRPr="0099676F">
          <w:rPr>
            <w:rStyle w:val="a6"/>
            <w:noProof/>
          </w:rPr>
          <w:t>1.1.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Перечень и сведения о площади образуемых земельных участков, в том числе возможные способы их образования. Вид разрешенного использования образуемых земельных участков в соответствии с проектом планировки территории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_Toc228894836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7</w:t>
        </w:r>
        <w:r w:rsidR="0099676F" w:rsidRPr="0099676F">
          <w:rPr>
            <w:noProof/>
            <w:webHidden/>
          </w:rPr>
          <w:fldChar w:fldCharType="end"/>
        </w:r>
      </w:hyperlink>
    </w:p>
    <w:p w14:paraId="4F99935B" w14:textId="3E6F0E70" w:rsidR="0099676F" w:rsidRPr="0099676F" w:rsidRDefault="00A116EB" w:rsidP="00DD145C">
      <w:pPr>
        <w:pStyle w:val="25"/>
        <w:tabs>
          <w:tab w:val="clear" w:pos="10064"/>
          <w:tab w:val="left" w:pos="851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7" w:history="1">
        <w:r w:rsidR="0099676F" w:rsidRPr="0099676F">
          <w:rPr>
            <w:rStyle w:val="a6"/>
            <w:noProof/>
            <w:lang w:eastAsia="en-US"/>
          </w:rPr>
          <w:t>1.2.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_Toc228894837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7</w:t>
        </w:r>
        <w:r w:rsidR="0099676F" w:rsidRPr="0099676F">
          <w:rPr>
            <w:noProof/>
            <w:webHidden/>
          </w:rPr>
          <w:fldChar w:fldCharType="end"/>
        </w:r>
      </w:hyperlink>
    </w:p>
    <w:p w14:paraId="51B6D942" w14:textId="6C0A36F9" w:rsidR="0099676F" w:rsidRPr="0099676F" w:rsidRDefault="00A116EB" w:rsidP="00DD145C">
      <w:pPr>
        <w:pStyle w:val="25"/>
        <w:tabs>
          <w:tab w:val="clear" w:pos="10064"/>
          <w:tab w:val="left" w:pos="851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8" w:history="1">
        <w:r w:rsidR="0099676F" w:rsidRPr="0099676F">
          <w:rPr>
            <w:rStyle w:val="a6"/>
            <w:noProof/>
          </w:rPr>
          <w:t>1.3.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_Toc228894838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8</w:t>
        </w:r>
        <w:r w:rsidR="0099676F" w:rsidRPr="0099676F">
          <w:rPr>
            <w:noProof/>
            <w:webHidden/>
          </w:rPr>
          <w:fldChar w:fldCharType="end"/>
        </w:r>
      </w:hyperlink>
    </w:p>
    <w:p w14:paraId="6EB99297" w14:textId="322CD0F0" w:rsidR="0099676F" w:rsidRPr="0099676F" w:rsidRDefault="00A116EB" w:rsidP="00DD145C">
      <w:pPr>
        <w:pStyle w:val="25"/>
        <w:tabs>
          <w:tab w:val="clear" w:pos="10064"/>
          <w:tab w:val="left" w:pos="851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39" w:history="1">
        <w:r w:rsidR="0099676F" w:rsidRPr="0099676F">
          <w:rPr>
            <w:rStyle w:val="a6"/>
            <w:noProof/>
            <w:lang w:eastAsia="en-US"/>
          </w:rPr>
          <w:t>1.4.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Сведения о границах территории, в отношении которой предполагается к утверждению проект межевания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_Toc228894839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8</w:t>
        </w:r>
        <w:r w:rsidR="0099676F" w:rsidRPr="0099676F">
          <w:rPr>
            <w:noProof/>
            <w:webHidden/>
          </w:rPr>
          <w:fldChar w:fldCharType="end"/>
        </w:r>
      </w:hyperlink>
    </w:p>
    <w:p w14:paraId="60398DFC" w14:textId="345337D6" w:rsidR="0099676F" w:rsidRPr="0099676F" w:rsidRDefault="00A116EB" w:rsidP="00DD145C">
      <w:pPr>
        <w:pStyle w:val="25"/>
        <w:tabs>
          <w:tab w:val="clear" w:pos="10064"/>
          <w:tab w:val="left" w:pos="851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40" w:history="1">
        <w:r w:rsidR="0099676F" w:rsidRPr="0099676F">
          <w:rPr>
            <w:rStyle w:val="a6"/>
            <w:noProof/>
          </w:rPr>
          <w:t>1.5.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Ведомость координат поворотных точек образуемых земельных участков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_Toc228894840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12</w:t>
        </w:r>
        <w:r w:rsidR="0099676F" w:rsidRPr="0099676F">
          <w:rPr>
            <w:noProof/>
            <w:webHidden/>
          </w:rPr>
          <w:fldChar w:fldCharType="end"/>
        </w:r>
      </w:hyperlink>
    </w:p>
    <w:p w14:paraId="1B08E261" w14:textId="7837DB3C" w:rsidR="0099676F" w:rsidRPr="0099676F" w:rsidRDefault="00A116EB" w:rsidP="00DD145C">
      <w:pPr>
        <w:pStyle w:val="17"/>
        <w:tabs>
          <w:tab w:val="clear" w:pos="9344"/>
          <w:tab w:val="left" w:pos="480"/>
          <w:tab w:val="right" w:leader="dot" w:pos="1020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8894841" w:history="1">
        <w:r w:rsidR="0099676F" w:rsidRPr="0099676F">
          <w:rPr>
            <w:rStyle w:val="a6"/>
            <w:noProof/>
            <w:lang w:eastAsia="en-US"/>
          </w:rPr>
          <w:t>2.</w:t>
        </w:r>
        <w:r w:rsidR="0099676F" w:rsidRPr="0099676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99676F" w:rsidRPr="0099676F">
          <w:rPr>
            <w:rStyle w:val="a6"/>
            <w:noProof/>
          </w:rPr>
          <w:t>Чертеж межевания территории</w:t>
        </w:r>
        <w:r w:rsidR="0099676F" w:rsidRPr="0099676F">
          <w:rPr>
            <w:noProof/>
            <w:webHidden/>
          </w:rPr>
          <w:tab/>
        </w:r>
        <w:r w:rsidR="0099676F" w:rsidRPr="0099676F">
          <w:rPr>
            <w:noProof/>
            <w:webHidden/>
          </w:rPr>
          <w:fldChar w:fldCharType="begin"/>
        </w:r>
        <w:r w:rsidR="0099676F" w:rsidRPr="0099676F">
          <w:rPr>
            <w:noProof/>
            <w:webHidden/>
          </w:rPr>
          <w:instrText xml:space="preserve"> PAGEREF _Toc228894841 \h </w:instrText>
        </w:r>
        <w:r w:rsidR="0099676F" w:rsidRPr="0099676F">
          <w:rPr>
            <w:noProof/>
            <w:webHidden/>
          </w:rPr>
        </w:r>
        <w:r w:rsidR="0099676F" w:rsidRPr="0099676F">
          <w:rPr>
            <w:noProof/>
            <w:webHidden/>
          </w:rPr>
          <w:fldChar w:fldCharType="separate"/>
        </w:r>
        <w:r w:rsidR="00153F05">
          <w:rPr>
            <w:noProof/>
            <w:webHidden/>
          </w:rPr>
          <w:t>14</w:t>
        </w:r>
        <w:r w:rsidR="0099676F" w:rsidRPr="0099676F">
          <w:rPr>
            <w:noProof/>
            <w:webHidden/>
          </w:rPr>
          <w:fldChar w:fldCharType="end"/>
        </w:r>
      </w:hyperlink>
    </w:p>
    <w:p w14:paraId="7D5E65BC" w14:textId="3EE150F2" w:rsidR="00C1637E" w:rsidRPr="00491592" w:rsidRDefault="00A8166F" w:rsidP="00DD145C">
      <w:pPr>
        <w:pStyle w:val="17"/>
        <w:tabs>
          <w:tab w:val="clear" w:pos="9344"/>
          <w:tab w:val="left" w:pos="0"/>
          <w:tab w:val="right" w:leader="dot" w:pos="9781"/>
          <w:tab w:val="right" w:leader="dot" w:pos="10065"/>
          <w:tab w:val="right" w:leader="dot" w:pos="10204"/>
        </w:tabs>
        <w:ind w:right="992" w:firstLine="567"/>
        <w:rPr>
          <w:szCs w:val="28"/>
        </w:rPr>
      </w:pPr>
      <w:r w:rsidRPr="0099676F">
        <w:rPr>
          <w:szCs w:val="28"/>
        </w:rPr>
        <w:fldChar w:fldCharType="end"/>
      </w:r>
    </w:p>
    <w:p w14:paraId="44AFCF1E" w14:textId="563B4D95" w:rsidR="00FD185E" w:rsidRPr="00491592" w:rsidRDefault="00C37CB1" w:rsidP="00DD145C">
      <w:pPr>
        <w:pStyle w:val="1"/>
        <w:numPr>
          <w:ilvl w:val="0"/>
          <w:numId w:val="0"/>
        </w:numPr>
        <w:tabs>
          <w:tab w:val="left" w:pos="0"/>
          <w:tab w:val="left" w:pos="1134"/>
        </w:tabs>
        <w:spacing w:line="360" w:lineRule="auto"/>
        <w:ind w:left="291" w:firstLine="709"/>
      </w:pPr>
      <w:r w:rsidRPr="00491592">
        <w:rPr>
          <w:color w:val="FF0000"/>
          <w:sz w:val="24"/>
          <w:szCs w:val="24"/>
        </w:rPr>
        <w:br w:type="page"/>
      </w:r>
      <w:bookmarkStart w:id="5" w:name="_Toc228894834"/>
      <w:bookmarkEnd w:id="0"/>
      <w:r w:rsidR="00FD185E" w:rsidRPr="00491592">
        <w:lastRenderedPageBreak/>
        <w:t>Общие положения</w:t>
      </w:r>
      <w:bookmarkEnd w:id="5"/>
    </w:p>
    <w:p w14:paraId="3D18629D" w14:textId="77777777" w:rsidR="003839CE" w:rsidRDefault="003839CE" w:rsidP="000F1B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C5EFA77" w14:textId="7045198D" w:rsidR="008B0F8D" w:rsidRPr="00491592" w:rsidRDefault="009511CD" w:rsidP="000F1BCA">
      <w:pPr>
        <w:autoSpaceDE w:val="0"/>
        <w:autoSpaceDN w:val="0"/>
        <w:adjustRightInd w:val="0"/>
        <w:spacing w:line="360" w:lineRule="auto"/>
        <w:ind w:firstLine="709"/>
        <w:jc w:val="both"/>
        <w:rPr>
          <w:kern w:val="2"/>
          <w:sz w:val="28"/>
          <w:szCs w:val="28"/>
        </w:rPr>
      </w:pPr>
      <w:r w:rsidRPr="00491592">
        <w:rPr>
          <w:sz w:val="28"/>
          <w:szCs w:val="28"/>
        </w:rPr>
        <w:t xml:space="preserve">Изменения в </w:t>
      </w:r>
      <w:r w:rsidR="00480ED5" w:rsidRPr="00491592">
        <w:rPr>
          <w:sz w:val="28"/>
          <w:szCs w:val="28"/>
        </w:rPr>
        <w:t>документацию по</w:t>
      </w:r>
      <w:r w:rsidRPr="00491592">
        <w:rPr>
          <w:sz w:val="28"/>
          <w:szCs w:val="28"/>
        </w:rPr>
        <w:t xml:space="preserve"> </w:t>
      </w:r>
      <w:r w:rsidR="00480ED5" w:rsidRPr="00491592">
        <w:rPr>
          <w:sz w:val="28"/>
          <w:szCs w:val="28"/>
        </w:rPr>
        <w:t>планировки</w:t>
      </w:r>
      <w:r w:rsidRPr="00491592">
        <w:rPr>
          <w:sz w:val="28"/>
          <w:szCs w:val="28"/>
        </w:rPr>
        <w:t xml:space="preserve"> территории </w:t>
      </w:r>
      <w:r w:rsidR="00480ED5" w:rsidRPr="00491592">
        <w:rPr>
          <w:sz w:val="28"/>
          <w:szCs w:val="28"/>
        </w:rPr>
        <w:t>по ул. 45-й Стрелковой Дивизии, ул. Жемчужной в городском округе город Воронеж</w:t>
      </w:r>
      <w:r w:rsidRPr="00491592">
        <w:rPr>
          <w:sz w:val="28"/>
          <w:szCs w:val="28"/>
        </w:rPr>
        <w:t>, подготовлены на основании</w:t>
      </w:r>
      <w:r w:rsidR="00D81FE7" w:rsidRPr="00491592">
        <w:rPr>
          <w:sz w:val="28"/>
          <w:szCs w:val="28"/>
        </w:rPr>
        <w:t xml:space="preserve"> решения ООО СЗ «ВЫБОР» от </w:t>
      </w:r>
      <w:r w:rsidR="001E5EB7" w:rsidRPr="00491592">
        <w:rPr>
          <w:sz w:val="28"/>
          <w:szCs w:val="28"/>
        </w:rPr>
        <w:t>1</w:t>
      </w:r>
      <w:r w:rsidR="00D81FE7" w:rsidRPr="00491592">
        <w:rPr>
          <w:sz w:val="28"/>
          <w:szCs w:val="28"/>
        </w:rPr>
        <w:t>2.0</w:t>
      </w:r>
      <w:r w:rsidR="001E5EB7" w:rsidRPr="00491592">
        <w:rPr>
          <w:sz w:val="28"/>
          <w:szCs w:val="28"/>
        </w:rPr>
        <w:t>1</w:t>
      </w:r>
      <w:r w:rsidR="00D81FE7" w:rsidRPr="00491592">
        <w:rPr>
          <w:sz w:val="28"/>
          <w:szCs w:val="28"/>
        </w:rPr>
        <w:t>.2026 № 1</w:t>
      </w:r>
      <w:r w:rsidR="002F41E3" w:rsidRPr="00491592">
        <w:rPr>
          <w:sz w:val="28"/>
          <w:szCs w:val="28"/>
        </w:rPr>
        <w:t>/р</w:t>
      </w:r>
      <w:r w:rsidR="00D81FE7" w:rsidRPr="00491592">
        <w:rPr>
          <w:sz w:val="28"/>
          <w:szCs w:val="28"/>
        </w:rPr>
        <w:t xml:space="preserve"> «О подготовке </w:t>
      </w:r>
      <w:r w:rsidR="00D81FE7" w:rsidRPr="00491592">
        <w:rPr>
          <w:kern w:val="2"/>
          <w:sz w:val="28"/>
          <w:szCs w:val="28"/>
        </w:rPr>
        <w:t>изменений в документацию по планировке территории</w:t>
      </w:r>
      <w:r w:rsidR="00D81FE7" w:rsidRPr="00491592">
        <w:rPr>
          <w:sz w:val="28"/>
          <w:szCs w:val="28"/>
        </w:rPr>
        <w:t>, по ул. 45-й Стрелковой Дивизии, ул.</w:t>
      </w:r>
      <w:r w:rsidR="000F1BCA" w:rsidRPr="00491592">
        <w:rPr>
          <w:sz w:val="28"/>
          <w:szCs w:val="28"/>
        </w:rPr>
        <w:t> </w:t>
      </w:r>
      <w:r w:rsidR="00D81FE7" w:rsidRPr="00491592">
        <w:rPr>
          <w:sz w:val="28"/>
          <w:szCs w:val="28"/>
        </w:rPr>
        <w:t xml:space="preserve">Жемчужной в городском округе город Воронеж, утвержденную постановлением администрации городского округа город Воронеж от </w:t>
      </w:r>
      <w:r w:rsidR="00D81FE7" w:rsidRPr="00491592">
        <w:rPr>
          <w:bCs/>
          <w:caps/>
          <w:sz w:val="28"/>
          <w:szCs w:val="28"/>
        </w:rPr>
        <w:t>25.07.2016 № 678</w:t>
      </w:r>
      <w:r w:rsidR="000F1BCA" w:rsidRPr="00491592">
        <w:rPr>
          <w:bCs/>
          <w:caps/>
          <w:sz w:val="28"/>
          <w:szCs w:val="28"/>
        </w:rPr>
        <w:t>»</w:t>
      </w:r>
      <w:r w:rsidRPr="00491592">
        <w:rPr>
          <w:sz w:val="28"/>
          <w:szCs w:val="28"/>
        </w:rPr>
        <w:t xml:space="preserve">, постановления администрации городского округа город Воронеж от </w:t>
      </w:r>
      <w:r w:rsidR="00480ED5" w:rsidRPr="00491592">
        <w:rPr>
          <w:sz w:val="28"/>
          <w:szCs w:val="28"/>
        </w:rPr>
        <w:t xml:space="preserve">25.07.2016 № 678 </w:t>
      </w:r>
      <w:r w:rsidRPr="00491592">
        <w:rPr>
          <w:sz w:val="28"/>
          <w:szCs w:val="28"/>
        </w:rPr>
        <w:t xml:space="preserve">«Об утверждении </w:t>
      </w:r>
      <w:r w:rsidR="00480ED5" w:rsidRPr="00491592">
        <w:rPr>
          <w:sz w:val="28"/>
          <w:szCs w:val="28"/>
        </w:rPr>
        <w:t>документации по планировке территории, по ул. 45-й Стрелковой Дивизии, ул. Жемчужной в городском округе город Воронеж</w:t>
      </w:r>
      <w:r w:rsidRPr="00491592">
        <w:rPr>
          <w:sz w:val="28"/>
          <w:szCs w:val="28"/>
        </w:rPr>
        <w:t>»,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ПЗЗ)</w:t>
      </w:r>
      <w:r w:rsidR="00480ED5" w:rsidRPr="00491592">
        <w:rPr>
          <w:sz w:val="28"/>
          <w:szCs w:val="28"/>
        </w:rPr>
        <w:t xml:space="preserve"> </w:t>
      </w:r>
      <w:r w:rsidRPr="00491592">
        <w:rPr>
          <w:sz w:val="28"/>
          <w:szCs w:val="28"/>
        </w:rPr>
        <w:t>и иных нормативно-правовых актов Российской Федерации, Воронежской области, муниципальных правовых актов городского округа город Воронеж.</w:t>
      </w:r>
      <w:bookmarkStart w:id="6" w:name="_Hlk111624758"/>
      <w:r w:rsidR="0050333B">
        <w:rPr>
          <w:sz w:val="28"/>
          <w:szCs w:val="28"/>
        </w:rPr>
        <w:t xml:space="preserve"> </w:t>
      </w:r>
    </w:p>
    <w:p w14:paraId="37FB1FFD" w14:textId="5757BB35" w:rsidR="00D75853" w:rsidRPr="00491592" w:rsidRDefault="00530CC2" w:rsidP="00456C75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491592">
        <w:rPr>
          <w:color w:val="auto"/>
          <w:sz w:val="28"/>
          <w:szCs w:val="28"/>
        </w:rPr>
        <w:t>В</w:t>
      </w:r>
      <w:r w:rsidR="00D75853" w:rsidRPr="00491592">
        <w:rPr>
          <w:color w:val="auto"/>
          <w:sz w:val="28"/>
          <w:szCs w:val="28"/>
        </w:rPr>
        <w:t xml:space="preserve">несение изменений в документацию по планировке территории по ул. 45-й стрелковой дивизии, ул. Жемчужной в городском округе город Воронеж </w:t>
      </w:r>
      <w:r w:rsidR="008B0F8D" w:rsidRPr="00491592">
        <w:rPr>
          <w:color w:val="auto"/>
          <w:sz w:val="28"/>
          <w:szCs w:val="28"/>
        </w:rPr>
        <w:t>подготовлен</w:t>
      </w:r>
      <w:r w:rsidR="003D4274" w:rsidRPr="00491592">
        <w:rPr>
          <w:color w:val="auto"/>
          <w:sz w:val="28"/>
          <w:szCs w:val="28"/>
        </w:rPr>
        <w:t>ы</w:t>
      </w:r>
      <w:r w:rsidR="008B0F8D" w:rsidRPr="00491592">
        <w:rPr>
          <w:color w:val="auto"/>
          <w:sz w:val="28"/>
          <w:szCs w:val="28"/>
        </w:rPr>
        <w:t xml:space="preserve"> </w:t>
      </w:r>
      <w:r w:rsidR="00D75853" w:rsidRPr="00491592">
        <w:rPr>
          <w:color w:val="auto"/>
          <w:sz w:val="28"/>
          <w:szCs w:val="28"/>
        </w:rPr>
        <w:t>в соответствии с требованиями Постановления Правительства РФ от 02.02.2024 №</w:t>
      </w:r>
      <w:r w:rsidR="003D4274" w:rsidRPr="00491592">
        <w:rPr>
          <w:color w:val="auto"/>
          <w:sz w:val="28"/>
          <w:szCs w:val="28"/>
        </w:rPr>
        <w:t> </w:t>
      </w:r>
      <w:r w:rsidR="00D75853" w:rsidRPr="00491592">
        <w:rPr>
          <w:color w:val="auto"/>
          <w:sz w:val="28"/>
          <w:szCs w:val="28"/>
        </w:rPr>
        <w:t xml:space="preserve">112 </w:t>
      </w:r>
      <w:r w:rsidR="00F22D33" w:rsidRPr="00491592">
        <w:rPr>
          <w:color w:val="auto"/>
          <w:sz w:val="28"/>
          <w:szCs w:val="28"/>
        </w:rPr>
        <w:t>«</w:t>
      </w:r>
      <w:r w:rsidR="00D75853" w:rsidRPr="00491592">
        <w:rPr>
          <w:color w:val="auto"/>
          <w:sz w:val="28"/>
          <w:szCs w:val="28"/>
        </w:rPr>
        <w:t xml:space="preserve">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</w:t>
      </w:r>
      <w:r w:rsidR="00D75853" w:rsidRPr="00491592">
        <w:rPr>
          <w:color w:val="auto"/>
          <w:sz w:val="28"/>
          <w:szCs w:val="28"/>
        </w:rPr>
        <w:lastRenderedPageBreak/>
        <w:t>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 w:rsidR="00F22D33" w:rsidRPr="00491592">
        <w:rPr>
          <w:color w:val="auto"/>
          <w:sz w:val="28"/>
          <w:szCs w:val="28"/>
        </w:rPr>
        <w:t>»</w:t>
      </w:r>
      <w:r w:rsidR="00D75853" w:rsidRPr="00491592">
        <w:rPr>
          <w:color w:val="auto"/>
          <w:sz w:val="28"/>
          <w:szCs w:val="28"/>
        </w:rPr>
        <w:t xml:space="preserve">. </w:t>
      </w:r>
    </w:p>
    <w:p w14:paraId="0E498ABD" w14:textId="77777777" w:rsidR="00C97D66" w:rsidRPr="00491592" w:rsidRDefault="00C97D66" w:rsidP="00456C75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491592">
        <w:rPr>
          <w:color w:val="auto"/>
          <w:sz w:val="28"/>
          <w:szCs w:val="28"/>
        </w:rPr>
        <w:t>В соответствии с Постановлением Правительства РФ от 02.02.2024 № 112, внесение изменений в проект планировки территории осуществляется в целях:</w:t>
      </w:r>
    </w:p>
    <w:p w14:paraId="08410330" w14:textId="280B92CA" w:rsidR="00452372" w:rsidRPr="00452372" w:rsidRDefault="00452372" w:rsidP="0028149C">
      <w:pPr>
        <w:pStyle w:val="01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452372">
        <w:rPr>
          <w:color w:val="auto"/>
          <w:sz w:val="28"/>
          <w:szCs w:val="28"/>
        </w:rPr>
        <w:t>установления, изменения местоположения границ образуемых и изменяемых земельных участков;</w:t>
      </w:r>
    </w:p>
    <w:p w14:paraId="21752E63" w14:textId="6AC97FB5" w:rsidR="00452372" w:rsidRPr="00452372" w:rsidRDefault="00452372" w:rsidP="0028149C">
      <w:pPr>
        <w:pStyle w:val="01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452372">
        <w:rPr>
          <w:color w:val="auto"/>
          <w:sz w:val="28"/>
          <w:szCs w:val="28"/>
        </w:rPr>
        <w:t>установления, изменения вида разрешенного использования земельного участка;</w:t>
      </w:r>
    </w:p>
    <w:p w14:paraId="12F1C860" w14:textId="1976DDDE" w:rsidR="00452372" w:rsidRPr="00452372" w:rsidRDefault="00452372" w:rsidP="0028149C">
      <w:pPr>
        <w:pStyle w:val="01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452372">
        <w:rPr>
          <w:color w:val="auto"/>
          <w:sz w:val="28"/>
          <w:szCs w:val="28"/>
        </w:rPr>
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</w:t>
      </w:r>
      <w:r w:rsidR="0028149C">
        <w:rPr>
          <w:color w:val="auto"/>
          <w:sz w:val="28"/>
          <w:szCs w:val="28"/>
        </w:rPr>
        <w:t>.</w:t>
      </w:r>
    </w:p>
    <w:p w14:paraId="38EFF168" w14:textId="2145267E" w:rsidR="00613659" w:rsidRPr="00491592" w:rsidRDefault="00613659" w:rsidP="008B49D0">
      <w:pPr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050900">
        <w:rPr>
          <w:sz w:val="28"/>
          <w:szCs w:val="28"/>
        </w:rPr>
        <w:t>Цель</w:t>
      </w:r>
      <w:r w:rsidR="00460217" w:rsidRPr="00050900">
        <w:rPr>
          <w:sz w:val="28"/>
          <w:szCs w:val="28"/>
        </w:rPr>
        <w:t>ю</w:t>
      </w:r>
      <w:r w:rsidRPr="00050900">
        <w:rPr>
          <w:sz w:val="28"/>
          <w:szCs w:val="28"/>
        </w:rPr>
        <w:t xml:space="preserve"> подготовки изменений в проект </w:t>
      </w:r>
      <w:r w:rsidR="00460217" w:rsidRPr="00050900">
        <w:rPr>
          <w:sz w:val="28"/>
          <w:szCs w:val="28"/>
        </w:rPr>
        <w:t>межевания</w:t>
      </w:r>
      <w:r w:rsidRPr="00050900">
        <w:rPr>
          <w:sz w:val="28"/>
          <w:szCs w:val="28"/>
        </w:rPr>
        <w:t xml:space="preserve"> территории является:</w:t>
      </w:r>
    </w:p>
    <w:p w14:paraId="65D6B063" w14:textId="77777777" w:rsidR="0028149C" w:rsidRPr="00491592" w:rsidRDefault="0028149C" w:rsidP="0028149C">
      <w:pPr>
        <w:pStyle w:val="af5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установление границ образуемых земельных участков</w:t>
      </w:r>
      <w:r w:rsidRPr="0028149C">
        <w:t xml:space="preserve"> </w:t>
      </w:r>
      <w:r w:rsidRPr="0028149C">
        <w:rPr>
          <w:rFonts w:ascii="Times New Roman" w:hAnsi="Times New Roman"/>
          <w:sz w:val="28"/>
          <w:szCs w:val="28"/>
          <w:lang w:val="ru-RU"/>
        </w:rPr>
        <w:t>под территории общего пользования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7839A4F9" w14:textId="18AE808A" w:rsidR="0028149C" w:rsidRPr="00491592" w:rsidRDefault="0028149C" w:rsidP="0028149C">
      <w:pPr>
        <w:pStyle w:val="af5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установление вида разрешенного использования земельных участков</w:t>
      </w:r>
      <w:r w:rsidRPr="0028149C">
        <w:t xml:space="preserve"> </w:t>
      </w:r>
      <w:r w:rsidRPr="0028149C">
        <w:rPr>
          <w:rFonts w:ascii="Times New Roman" w:hAnsi="Times New Roman"/>
          <w:sz w:val="28"/>
          <w:szCs w:val="28"/>
          <w:lang w:val="ru-RU"/>
        </w:rPr>
        <w:t>под территории общего пользования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79DA13C8" w14:textId="6D867758" w:rsidR="00456C75" w:rsidRPr="00050900" w:rsidRDefault="00AA2276" w:rsidP="008B49D0">
      <w:pPr>
        <w:pStyle w:val="01"/>
        <w:widowControl w:val="0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050900">
        <w:rPr>
          <w:sz w:val="28"/>
          <w:szCs w:val="28"/>
        </w:rPr>
        <w:t xml:space="preserve">изменение границы </w:t>
      </w:r>
      <w:r w:rsidR="00E26CAB" w:rsidRPr="00050900">
        <w:rPr>
          <w:sz w:val="28"/>
          <w:szCs w:val="28"/>
        </w:rPr>
        <w:t>планируемой территории</w:t>
      </w:r>
      <w:r w:rsidRPr="00050900">
        <w:rPr>
          <w:sz w:val="28"/>
          <w:szCs w:val="28"/>
        </w:rPr>
        <w:t xml:space="preserve"> путем исключения земельных участков с кадастровыми номерами </w:t>
      </w:r>
      <w:r w:rsidR="00106574" w:rsidRPr="00050900">
        <w:rPr>
          <w:sz w:val="28"/>
          <w:szCs w:val="28"/>
        </w:rPr>
        <w:t xml:space="preserve">36:34:0208079:191, </w:t>
      </w:r>
      <w:r w:rsidRPr="00050900">
        <w:rPr>
          <w:sz w:val="28"/>
          <w:szCs w:val="28"/>
        </w:rPr>
        <w:t>36:34:0208079:20942 и включения земельного участка с кадастровым номером 36:34:0208079:177</w:t>
      </w:r>
      <w:r w:rsidR="00F22C0F" w:rsidRPr="00050900">
        <w:rPr>
          <w:sz w:val="28"/>
          <w:szCs w:val="28"/>
        </w:rPr>
        <w:t xml:space="preserve"> </w:t>
      </w:r>
      <w:r w:rsidRPr="00050900">
        <w:rPr>
          <w:sz w:val="28"/>
          <w:szCs w:val="28"/>
        </w:rPr>
        <w:t>и земель, государственная собственность на которые не разграничена</w:t>
      </w:r>
      <w:r w:rsidR="00731838" w:rsidRPr="00050900">
        <w:rPr>
          <w:sz w:val="28"/>
          <w:szCs w:val="28"/>
        </w:rPr>
        <w:t>.</w:t>
      </w:r>
    </w:p>
    <w:p w14:paraId="772DAD4A" w14:textId="02AA2D0E" w:rsidR="00731838" w:rsidRDefault="00731838" w:rsidP="008B49D0">
      <w:pPr>
        <w:widowControl w:val="0"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bookmarkStart w:id="7" w:name="_Toc122960550"/>
      <w:bookmarkEnd w:id="6"/>
      <w:r>
        <w:rPr>
          <w:sz w:val="28"/>
          <w:szCs w:val="28"/>
        </w:rPr>
        <w:br w:type="page"/>
      </w:r>
    </w:p>
    <w:p w14:paraId="36B75BCE" w14:textId="77777777" w:rsidR="008F0E1C" w:rsidRPr="00914475" w:rsidRDefault="008F0E1C" w:rsidP="008F0E1C">
      <w:pPr>
        <w:pStyle w:val="1"/>
        <w:numPr>
          <w:ilvl w:val="0"/>
          <w:numId w:val="26"/>
        </w:numPr>
        <w:tabs>
          <w:tab w:val="num" w:pos="360"/>
        </w:tabs>
        <w:ind w:left="0" w:firstLine="0"/>
        <w:rPr>
          <w:rStyle w:val="blk"/>
          <w:szCs w:val="28"/>
        </w:rPr>
      </w:pPr>
      <w:bookmarkStart w:id="8" w:name="_Toc108528219"/>
      <w:bookmarkStart w:id="9" w:name="_Toc127197161"/>
      <w:bookmarkStart w:id="10" w:name="_Toc136845230"/>
      <w:bookmarkStart w:id="11" w:name="_Toc225938143"/>
      <w:bookmarkStart w:id="12" w:name="_Toc228894835"/>
      <w:r w:rsidRPr="00914475">
        <w:rPr>
          <w:rStyle w:val="blk"/>
          <w:szCs w:val="28"/>
        </w:rPr>
        <w:lastRenderedPageBreak/>
        <w:t>Текстовая часть</w:t>
      </w:r>
      <w:bookmarkEnd w:id="8"/>
      <w:bookmarkEnd w:id="9"/>
      <w:bookmarkEnd w:id="10"/>
      <w:bookmarkEnd w:id="11"/>
      <w:bookmarkEnd w:id="12"/>
    </w:p>
    <w:p w14:paraId="3349B9D0" w14:textId="77777777" w:rsidR="008F0E1C" w:rsidRPr="00914475" w:rsidRDefault="008F0E1C" w:rsidP="008F0E1C">
      <w:pPr>
        <w:pStyle w:val="01"/>
        <w:tabs>
          <w:tab w:val="left" w:pos="993"/>
        </w:tabs>
        <w:ind w:firstLine="0"/>
        <w:jc w:val="center"/>
        <w:rPr>
          <w:color w:val="auto"/>
          <w:sz w:val="28"/>
          <w:szCs w:val="28"/>
        </w:rPr>
      </w:pPr>
    </w:p>
    <w:p w14:paraId="2E6A4172" w14:textId="77777777" w:rsidR="008F0E1C" w:rsidRPr="00914475" w:rsidRDefault="008F0E1C" w:rsidP="008F0E1C">
      <w:pPr>
        <w:pStyle w:val="2"/>
        <w:numPr>
          <w:ilvl w:val="1"/>
          <w:numId w:val="27"/>
        </w:numPr>
        <w:tabs>
          <w:tab w:val="num" w:pos="360"/>
        </w:tabs>
        <w:ind w:left="0" w:firstLine="0"/>
        <w:rPr>
          <w:sz w:val="28"/>
        </w:rPr>
      </w:pPr>
      <w:bookmarkStart w:id="13" w:name="_Toc54199193"/>
      <w:bookmarkStart w:id="14" w:name="_Toc108528220"/>
      <w:bookmarkStart w:id="15" w:name="_Toc127197162"/>
      <w:bookmarkStart w:id="16" w:name="_Toc136845231"/>
      <w:bookmarkStart w:id="17" w:name="_Toc225938144"/>
      <w:bookmarkStart w:id="18" w:name="_Toc228894836"/>
      <w:r w:rsidRPr="00914475">
        <w:rPr>
          <w:sz w:val="28"/>
        </w:rPr>
        <w:t>Перечень и сведения о площади образуемых земельных участков, в том числе возможные способы их образования</w:t>
      </w:r>
      <w:bookmarkEnd w:id="13"/>
      <w:r w:rsidRPr="00914475">
        <w:rPr>
          <w:sz w:val="28"/>
          <w:lang w:val="ru-RU"/>
        </w:rPr>
        <w:t>. В</w:t>
      </w:r>
      <w:r w:rsidRPr="00914475">
        <w:rPr>
          <w:sz w:val="28"/>
        </w:rPr>
        <w:t>ид разрешенного использования образуемых земельных участков в соответствии с проектом планировки территории</w:t>
      </w:r>
      <w:bookmarkEnd w:id="14"/>
      <w:bookmarkEnd w:id="15"/>
      <w:bookmarkEnd w:id="16"/>
      <w:bookmarkEnd w:id="17"/>
      <w:bookmarkEnd w:id="18"/>
    </w:p>
    <w:p w14:paraId="69B74F76" w14:textId="77777777" w:rsidR="008D3969" w:rsidRPr="008F0E1C" w:rsidRDefault="008D3969" w:rsidP="00870046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x-none"/>
        </w:rPr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549"/>
        <w:gridCol w:w="1418"/>
        <w:gridCol w:w="2693"/>
        <w:gridCol w:w="3412"/>
      </w:tblGrid>
      <w:tr w:rsidR="008F0E1C" w:rsidRPr="00471556" w14:paraId="0A8EE2A9" w14:textId="77777777" w:rsidTr="00870046">
        <w:trPr>
          <w:trHeight w:val="1256"/>
          <w:tblHeader/>
          <w:jc w:val="center"/>
        </w:trPr>
        <w:tc>
          <w:tcPr>
            <w:tcW w:w="714" w:type="dxa"/>
            <w:shd w:val="clear" w:color="auto" w:fill="auto"/>
            <w:vAlign w:val="center"/>
            <w:hideMark/>
          </w:tcPr>
          <w:p w14:paraId="70EBFA74" w14:textId="77777777" w:rsidR="008F0E1C" w:rsidRPr="00471556" w:rsidRDefault="008F0E1C" w:rsidP="00870046">
            <w:pPr>
              <w:jc w:val="center"/>
            </w:pPr>
            <w:bookmarkStart w:id="19" w:name="_Hlk226457165"/>
            <w:bookmarkEnd w:id="7"/>
            <w:r w:rsidRPr="00471556">
              <w:t>№ п/п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14:paraId="27F428F5" w14:textId="77777777" w:rsidR="008F0E1C" w:rsidRPr="00471556" w:rsidRDefault="008F0E1C" w:rsidP="00870046">
            <w:pPr>
              <w:jc w:val="center"/>
            </w:pPr>
            <w:r w:rsidRPr="00471556">
              <w:t>Образуемые земельные участки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D3F95F" w14:textId="77777777" w:rsidR="008F0E1C" w:rsidRPr="00471556" w:rsidRDefault="008F0E1C" w:rsidP="00870046">
            <w:pPr>
              <w:jc w:val="center"/>
            </w:pPr>
            <w:r w:rsidRPr="00471556">
              <w:t>Площадь земельного участка, кв. м</w:t>
            </w:r>
          </w:p>
        </w:tc>
        <w:tc>
          <w:tcPr>
            <w:tcW w:w="2693" w:type="dxa"/>
            <w:vAlign w:val="center"/>
          </w:tcPr>
          <w:p w14:paraId="4B129E75" w14:textId="77777777" w:rsidR="008F0E1C" w:rsidRPr="00471556" w:rsidRDefault="008F0E1C" w:rsidP="00870046">
            <w:pPr>
              <w:jc w:val="center"/>
            </w:pPr>
            <w:r w:rsidRPr="00471556">
              <w:t>Вид разрешенного использования</w:t>
            </w:r>
          </w:p>
        </w:tc>
        <w:tc>
          <w:tcPr>
            <w:tcW w:w="3412" w:type="dxa"/>
            <w:shd w:val="clear" w:color="auto" w:fill="auto"/>
            <w:vAlign w:val="center"/>
            <w:hideMark/>
          </w:tcPr>
          <w:p w14:paraId="2455CC64" w14:textId="77777777" w:rsidR="008F0E1C" w:rsidRPr="00471556" w:rsidRDefault="008F0E1C" w:rsidP="00870046">
            <w:pPr>
              <w:jc w:val="center"/>
            </w:pPr>
            <w:r w:rsidRPr="00471556">
              <w:t>Способ образования</w:t>
            </w:r>
          </w:p>
        </w:tc>
      </w:tr>
      <w:tr w:rsidR="008F0E1C" w:rsidRPr="00471556" w14:paraId="6A8DB6C4" w14:textId="77777777" w:rsidTr="00A46C43">
        <w:trPr>
          <w:trHeight w:val="85"/>
          <w:jc w:val="center"/>
        </w:trPr>
        <w:tc>
          <w:tcPr>
            <w:tcW w:w="714" w:type="dxa"/>
            <w:shd w:val="clear" w:color="auto" w:fill="auto"/>
            <w:vAlign w:val="center"/>
            <w:hideMark/>
          </w:tcPr>
          <w:p w14:paraId="269A2811" w14:textId="77777777" w:rsidR="008F0E1C" w:rsidRPr="00471556" w:rsidRDefault="008F0E1C" w:rsidP="00870046">
            <w:pPr>
              <w:jc w:val="center"/>
            </w:pPr>
            <w:r w:rsidRPr="00471556">
              <w:t>1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14:paraId="02FFD046" w14:textId="77777777" w:rsidR="008F0E1C" w:rsidRPr="00471556" w:rsidRDefault="008F0E1C" w:rsidP="00870046">
            <w:pPr>
              <w:jc w:val="center"/>
            </w:pPr>
            <w:r w:rsidRPr="00471556">
              <w:t>:ЗУ 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AE5B478" w14:textId="77777777" w:rsidR="008F0E1C" w:rsidRPr="00471556" w:rsidRDefault="008F0E1C" w:rsidP="00870046">
            <w:pPr>
              <w:jc w:val="center"/>
            </w:pPr>
            <w:r w:rsidRPr="00471556">
              <w:t>5308</w:t>
            </w:r>
          </w:p>
        </w:tc>
        <w:tc>
          <w:tcPr>
            <w:tcW w:w="2693" w:type="dxa"/>
            <w:vAlign w:val="center"/>
          </w:tcPr>
          <w:p w14:paraId="49492B6C" w14:textId="77777777" w:rsidR="008F0E1C" w:rsidRPr="00471556" w:rsidRDefault="008F0E1C" w:rsidP="00870046">
            <w:pPr>
              <w:jc w:val="center"/>
            </w:pPr>
            <w:r w:rsidRPr="00471556">
              <w:t>12.0.1. Улично-дорожная сеть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713B830" w14:textId="77777777" w:rsidR="008F0E1C" w:rsidRPr="00471556" w:rsidRDefault="008F0E1C" w:rsidP="00870046">
            <w:pPr>
              <w:jc w:val="both"/>
            </w:pPr>
            <w:r w:rsidRPr="00471556">
              <w:t xml:space="preserve">Образуется из земель, государственная собственность на которые не разграничена </w:t>
            </w:r>
          </w:p>
        </w:tc>
      </w:tr>
      <w:tr w:rsidR="008F0E1C" w:rsidRPr="00471556" w14:paraId="6E150E6E" w14:textId="77777777" w:rsidTr="00A46C43">
        <w:trPr>
          <w:trHeight w:val="85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59A97948" w14:textId="77777777" w:rsidR="008F0E1C" w:rsidRPr="00471556" w:rsidRDefault="008F0E1C" w:rsidP="00870046">
            <w:pPr>
              <w:jc w:val="center"/>
            </w:pPr>
            <w:r w:rsidRPr="00471556">
              <w:t>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59EB791" w14:textId="77777777" w:rsidR="008F0E1C" w:rsidRPr="00471556" w:rsidRDefault="008F0E1C" w:rsidP="00870046">
            <w:pPr>
              <w:jc w:val="center"/>
            </w:pPr>
            <w:r w:rsidRPr="00471556">
              <w:t>:ЗУ 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50B8B" w14:textId="0626C9F6" w:rsidR="008F0E1C" w:rsidRPr="00471556" w:rsidRDefault="00C13229" w:rsidP="00870046">
            <w:pPr>
              <w:jc w:val="center"/>
            </w:pPr>
            <w:r w:rsidRPr="00050900">
              <w:t>5672</w:t>
            </w:r>
          </w:p>
        </w:tc>
        <w:tc>
          <w:tcPr>
            <w:tcW w:w="2693" w:type="dxa"/>
            <w:vAlign w:val="center"/>
          </w:tcPr>
          <w:p w14:paraId="07C8B37C" w14:textId="77777777" w:rsidR="008F0E1C" w:rsidRPr="00471556" w:rsidRDefault="008F0E1C" w:rsidP="00870046">
            <w:pPr>
              <w:jc w:val="center"/>
            </w:pPr>
            <w:r w:rsidRPr="00471556">
              <w:t>12.0.1. Улично-дорожная сеть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399A434F" w14:textId="77777777" w:rsidR="008F0E1C" w:rsidRPr="00471556" w:rsidRDefault="008F0E1C" w:rsidP="00870046">
            <w:pPr>
              <w:jc w:val="both"/>
            </w:pPr>
            <w:r w:rsidRPr="00471556">
              <w:t>Образуется из земель, государственная собственность на которые не разграничена</w:t>
            </w:r>
          </w:p>
        </w:tc>
      </w:tr>
      <w:tr w:rsidR="008F0E1C" w:rsidRPr="00471556" w14:paraId="2D69A1AC" w14:textId="77777777" w:rsidTr="00A46C43">
        <w:trPr>
          <w:trHeight w:val="85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38D77EE8" w14:textId="77777777" w:rsidR="008F0E1C" w:rsidRPr="00471556" w:rsidRDefault="008F0E1C" w:rsidP="00870046">
            <w:pPr>
              <w:jc w:val="center"/>
            </w:pPr>
            <w:r w:rsidRPr="00471556">
              <w:t>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E2C6851" w14:textId="77777777" w:rsidR="008F0E1C" w:rsidRPr="00471556" w:rsidRDefault="008F0E1C" w:rsidP="00870046">
            <w:pPr>
              <w:jc w:val="center"/>
            </w:pPr>
            <w:r w:rsidRPr="00471556">
              <w:t>:ЗУ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AC3B1" w14:textId="77777777" w:rsidR="008F0E1C" w:rsidRPr="00471556" w:rsidRDefault="008F0E1C" w:rsidP="00870046">
            <w:pPr>
              <w:jc w:val="center"/>
            </w:pPr>
            <w:r w:rsidRPr="00FF2963">
              <w:t>2184</w:t>
            </w:r>
          </w:p>
        </w:tc>
        <w:tc>
          <w:tcPr>
            <w:tcW w:w="2693" w:type="dxa"/>
            <w:vAlign w:val="center"/>
          </w:tcPr>
          <w:p w14:paraId="5A223617" w14:textId="5B7A342C" w:rsidR="008F0E1C" w:rsidRPr="00471556" w:rsidRDefault="00870046" w:rsidP="00870046">
            <w:pPr>
              <w:jc w:val="center"/>
            </w:pPr>
            <w:r w:rsidRPr="004B0DFE">
              <w:t>12.0.1. Улично-дорожная сеть, 12.0.2. Благоустройство территории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6D81F38F" w14:textId="77777777" w:rsidR="008F0E1C" w:rsidRPr="00471556" w:rsidRDefault="008F0E1C" w:rsidP="00870046">
            <w:pPr>
              <w:jc w:val="both"/>
            </w:pPr>
            <w:r w:rsidRPr="00471556">
              <w:t>Образуется из земель, государственная собственность на которые не разграничена</w:t>
            </w:r>
          </w:p>
        </w:tc>
      </w:tr>
    </w:tbl>
    <w:p w14:paraId="486C0C8A" w14:textId="76454A05" w:rsidR="008F0E1C" w:rsidRDefault="008F0E1C" w:rsidP="008F0E1C">
      <w:pPr>
        <w:pStyle w:val="af5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78E7A5B0" w14:textId="77777777" w:rsidR="008F0E1C" w:rsidRPr="00914475" w:rsidRDefault="008F0E1C" w:rsidP="008F0E1C">
      <w:pPr>
        <w:pStyle w:val="01"/>
        <w:numPr>
          <w:ilvl w:val="1"/>
          <w:numId w:val="27"/>
        </w:numPr>
        <w:suppressAutoHyphens w:val="0"/>
        <w:jc w:val="center"/>
        <w:outlineLvl w:val="1"/>
        <w:rPr>
          <w:b/>
          <w:color w:val="auto"/>
          <w:sz w:val="28"/>
          <w:szCs w:val="28"/>
          <w:lang w:eastAsia="en-US"/>
        </w:rPr>
      </w:pPr>
      <w:bookmarkStart w:id="20" w:name="_Toc507422719"/>
      <w:bookmarkStart w:id="21" w:name="_Toc54199194"/>
      <w:bookmarkStart w:id="22" w:name="_Toc108528221"/>
      <w:bookmarkStart w:id="23" w:name="_Toc127197163"/>
      <w:bookmarkStart w:id="24" w:name="_Toc136845232"/>
      <w:bookmarkStart w:id="25" w:name="_Toc225938145"/>
      <w:bookmarkStart w:id="26" w:name="_Toc228894837"/>
      <w:r w:rsidRPr="00914475">
        <w:rPr>
          <w:b/>
          <w:color w:val="auto"/>
          <w:sz w:val="28"/>
          <w:szCs w:val="28"/>
        </w:rPr>
        <w:t xml:space="preserve">Перечень </w:t>
      </w:r>
      <w:bookmarkEnd w:id="20"/>
      <w:r w:rsidRPr="00914475">
        <w:rPr>
          <w:b/>
          <w:color w:val="auto"/>
          <w:sz w:val="28"/>
          <w:szCs w:val="28"/>
        </w:rPr>
        <w:t>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21"/>
      <w:r w:rsidRPr="00914475">
        <w:rPr>
          <w:b/>
          <w:color w:val="auto"/>
          <w:sz w:val="28"/>
          <w:szCs w:val="28"/>
        </w:rPr>
        <w:t>, в том числе в отношении которых предполагаются резервирование и (или) изъятие для государственных или муниципальных нужд</w:t>
      </w:r>
      <w:bookmarkEnd w:id="22"/>
      <w:bookmarkEnd w:id="23"/>
      <w:bookmarkEnd w:id="24"/>
      <w:bookmarkEnd w:id="25"/>
      <w:bookmarkEnd w:id="26"/>
    </w:p>
    <w:p w14:paraId="5B358997" w14:textId="2FEC55BA" w:rsidR="008F0E1C" w:rsidRPr="008F0E1C" w:rsidRDefault="008F0E1C" w:rsidP="00870046">
      <w:pPr>
        <w:pStyle w:val="af5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134"/>
        <w:gridCol w:w="3260"/>
        <w:gridCol w:w="1984"/>
        <w:gridCol w:w="2835"/>
      </w:tblGrid>
      <w:tr w:rsidR="008F0E1C" w:rsidRPr="00471556" w14:paraId="68BF6DD0" w14:textId="77777777" w:rsidTr="00A46C43">
        <w:trPr>
          <w:trHeight w:val="77"/>
          <w:tblHeader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3D578E0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№ п/п</w:t>
            </w:r>
          </w:p>
        </w:tc>
        <w:tc>
          <w:tcPr>
            <w:tcW w:w="1134" w:type="dxa"/>
            <w:vAlign w:val="center"/>
          </w:tcPr>
          <w:p w14:paraId="0F8B11AE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№ ЗУ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31EDB1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Вид разрешенного использования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7882F5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Площадь, кв. м</w:t>
            </w:r>
          </w:p>
        </w:tc>
        <w:tc>
          <w:tcPr>
            <w:tcW w:w="2835" w:type="dxa"/>
            <w:vAlign w:val="center"/>
          </w:tcPr>
          <w:p w14:paraId="7544BACE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Изъятие для государственных или муниципальных нужд</w:t>
            </w:r>
          </w:p>
        </w:tc>
      </w:tr>
      <w:tr w:rsidR="008F0E1C" w:rsidRPr="00471556" w14:paraId="66595578" w14:textId="77777777" w:rsidTr="00A46C43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2E4C3DE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1</w:t>
            </w:r>
          </w:p>
        </w:tc>
        <w:tc>
          <w:tcPr>
            <w:tcW w:w="1134" w:type="dxa"/>
            <w:vAlign w:val="center"/>
          </w:tcPr>
          <w:p w14:paraId="6D3AE66D" w14:textId="77777777" w:rsidR="008F0E1C" w:rsidRPr="00471556" w:rsidRDefault="008F0E1C" w:rsidP="00870046">
            <w:pPr>
              <w:spacing w:line="360" w:lineRule="auto"/>
              <w:jc w:val="center"/>
              <w:rPr>
                <w:lang w:val="en-US"/>
              </w:rPr>
            </w:pPr>
            <w:r w:rsidRPr="00471556">
              <w:t>:ЗУ 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A6C815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12.0.1. Улично-дорожная сеть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67112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5308</w:t>
            </w:r>
          </w:p>
        </w:tc>
        <w:tc>
          <w:tcPr>
            <w:tcW w:w="2835" w:type="dxa"/>
            <w:vAlign w:val="center"/>
          </w:tcPr>
          <w:p w14:paraId="233C9629" w14:textId="77777777" w:rsidR="008F0E1C" w:rsidRPr="00471556" w:rsidRDefault="008F0E1C" w:rsidP="00870046">
            <w:pPr>
              <w:spacing w:line="360" w:lineRule="auto"/>
              <w:jc w:val="center"/>
            </w:pPr>
            <w:r>
              <w:t>-</w:t>
            </w:r>
          </w:p>
        </w:tc>
      </w:tr>
      <w:tr w:rsidR="008F0E1C" w:rsidRPr="00471556" w14:paraId="0F1BA5AC" w14:textId="77777777" w:rsidTr="00A46C43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C30CDBD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2</w:t>
            </w:r>
          </w:p>
        </w:tc>
        <w:tc>
          <w:tcPr>
            <w:tcW w:w="1134" w:type="dxa"/>
            <w:vAlign w:val="center"/>
          </w:tcPr>
          <w:p w14:paraId="475189C7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:ЗУ 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1F6106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12.0.1. Улично-дорожная сеть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D9F2D4" w14:textId="072C3625" w:rsidR="008F0E1C" w:rsidRPr="00471556" w:rsidRDefault="00C13229" w:rsidP="00870046">
            <w:pPr>
              <w:spacing w:line="360" w:lineRule="auto"/>
              <w:jc w:val="center"/>
            </w:pPr>
            <w:r w:rsidRPr="00050900">
              <w:t>5672</w:t>
            </w:r>
          </w:p>
        </w:tc>
        <w:tc>
          <w:tcPr>
            <w:tcW w:w="2835" w:type="dxa"/>
            <w:vAlign w:val="center"/>
          </w:tcPr>
          <w:p w14:paraId="28458C14" w14:textId="77777777" w:rsidR="008F0E1C" w:rsidRPr="00471556" w:rsidRDefault="008F0E1C" w:rsidP="00870046">
            <w:pPr>
              <w:spacing w:line="360" w:lineRule="auto"/>
              <w:jc w:val="center"/>
            </w:pPr>
            <w:r>
              <w:t>-</w:t>
            </w:r>
          </w:p>
        </w:tc>
      </w:tr>
      <w:tr w:rsidR="008F0E1C" w:rsidRPr="00471556" w14:paraId="39020811" w14:textId="77777777" w:rsidTr="00A46C43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2AF791F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3</w:t>
            </w:r>
          </w:p>
        </w:tc>
        <w:tc>
          <w:tcPr>
            <w:tcW w:w="1134" w:type="dxa"/>
            <w:vAlign w:val="center"/>
          </w:tcPr>
          <w:p w14:paraId="10C6789A" w14:textId="77777777" w:rsidR="008F0E1C" w:rsidRPr="00471556" w:rsidRDefault="008F0E1C" w:rsidP="00870046">
            <w:pPr>
              <w:spacing w:line="360" w:lineRule="auto"/>
              <w:jc w:val="center"/>
            </w:pPr>
            <w:r w:rsidRPr="00471556">
              <w:t>:ЗУ 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0D535C" w14:textId="26A61FE0" w:rsidR="008F0E1C" w:rsidRPr="00471556" w:rsidRDefault="00870046" w:rsidP="00870046">
            <w:pPr>
              <w:spacing w:line="360" w:lineRule="auto"/>
              <w:jc w:val="center"/>
            </w:pPr>
            <w:r w:rsidRPr="004B0DFE">
              <w:t>12.0.1. Улично-дорожная сеть, 12.0.2. Благоустройство территории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43B8B9" w14:textId="77777777" w:rsidR="008F0E1C" w:rsidRPr="00471556" w:rsidRDefault="008F0E1C" w:rsidP="00870046">
            <w:pPr>
              <w:spacing w:line="360" w:lineRule="auto"/>
              <w:jc w:val="center"/>
            </w:pPr>
            <w:r w:rsidRPr="00FF2963">
              <w:t>2184</w:t>
            </w:r>
          </w:p>
        </w:tc>
        <w:tc>
          <w:tcPr>
            <w:tcW w:w="2835" w:type="dxa"/>
            <w:vAlign w:val="center"/>
          </w:tcPr>
          <w:p w14:paraId="64129C46" w14:textId="77777777" w:rsidR="008F0E1C" w:rsidRPr="00471556" w:rsidRDefault="008F0E1C" w:rsidP="00870046">
            <w:pPr>
              <w:spacing w:line="360" w:lineRule="auto"/>
              <w:jc w:val="center"/>
            </w:pPr>
            <w:r>
              <w:t>-</w:t>
            </w:r>
          </w:p>
        </w:tc>
      </w:tr>
    </w:tbl>
    <w:p w14:paraId="1DFC3777" w14:textId="77777777" w:rsidR="008F0E1C" w:rsidRPr="00471556" w:rsidRDefault="008F0E1C" w:rsidP="00870046">
      <w:pPr>
        <w:pStyle w:val="af5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14:paraId="0DE3AAA6" w14:textId="77777777" w:rsidR="008F0E1C" w:rsidRPr="00914475" w:rsidRDefault="008F0E1C" w:rsidP="008F0E1C">
      <w:pPr>
        <w:pStyle w:val="2"/>
        <w:numPr>
          <w:ilvl w:val="1"/>
          <w:numId w:val="27"/>
        </w:numPr>
        <w:tabs>
          <w:tab w:val="num" w:pos="360"/>
        </w:tabs>
        <w:ind w:left="0" w:firstLine="0"/>
        <w:rPr>
          <w:sz w:val="28"/>
        </w:rPr>
      </w:pPr>
      <w:bookmarkStart w:id="27" w:name="_Toc108528222"/>
      <w:bookmarkStart w:id="28" w:name="_Toc127197164"/>
      <w:bookmarkStart w:id="29" w:name="_Toc136845233"/>
      <w:bookmarkStart w:id="30" w:name="_Toc225938146"/>
      <w:bookmarkStart w:id="31" w:name="_Toc228894838"/>
      <w:r w:rsidRPr="00914475">
        <w:rPr>
          <w:sz w:val="28"/>
        </w:rPr>
        <w:lastRenderedPageBreak/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bookmarkEnd w:id="27"/>
      <w:bookmarkEnd w:id="28"/>
      <w:bookmarkEnd w:id="29"/>
      <w:bookmarkEnd w:id="30"/>
      <w:bookmarkEnd w:id="31"/>
    </w:p>
    <w:p w14:paraId="36FF4F4F" w14:textId="77777777" w:rsidR="008F0E1C" w:rsidRDefault="008F0E1C" w:rsidP="008F0E1C">
      <w:pPr>
        <w:spacing w:line="360" w:lineRule="auto"/>
        <w:ind w:firstLine="709"/>
        <w:jc w:val="both"/>
        <w:rPr>
          <w:sz w:val="28"/>
          <w:szCs w:val="28"/>
          <w:lang w:val="x-none"/>
        </w:rPr>
      </w:pPr>
    </w:p>
    <w:p w14:paraId="6FE8880D" w14:textId="64EB6E9C" w:rsidR="008F0E1C" w:rsidRPr="00471556" w:rsidRDefault="008F0E1C" w:rsidP="008F0E1C">
      <w:pPr>
        <w:spacing w:line="360" w:lineRule="auto"/>
        <w:ind w:firstLine="709"/>
        <w:jc w:val="both"/>
        <w:rPr>
          <w:sz w:val="28"/>
          <w:szCs w:val="28"/>
        </w:rPr>
      </w:pPr>
      <w:r w:rsidRPr="00471556">
        <w:rPr>
          <w:sz w:val="28"/>
          <w:szCs w:val="28"/>
        </w:rPr>
        <w:t xml:space="preserve">Проектом межевания образование лесных участков не предусматривается. </w:t>
      </w:r>
    </w:p>
    <w:p w14:paraId="46B840ED" w14:textId="7B924E1B" w:rsidR="008F0E1C" w:rsidRDefault="008F0E1C" w:rsidP="008F0E1C">
      <w:pPr>
        <w:spacing w:line="360" w:lineRule="auto"/>
        <w:ind w:firstLine="709"/>
        <w:jc w:val="both"/>
        <w:rPr>
          <w:sz w:val="28"/>
          <w:szCs w:val="28"/>
        </w:rPr>
      </w:pPr>
      <w:r w:rsidRPr="00471556">
        <w:rPr>
          <w:sz w:val="28"/>
          <w:szCs w:val="28"/>
        </w:rPr>
        <w:t xml:space="preserve">Образуемые земельные участки относятся к категории земель – земли населенных пунктов. Таким образом,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не относятся к данной категории земель. </w:t>
      </w:r>
    </w:p>
    <w:p w14:paraId="36CB5BCB" w14:textId="328D497F" w:rsidR="008F0E1C" w:rsidRDefault="008F0E1C" w:rsidP="008F0E1C">
      <w:pPr>
        <w:spacing w:line="360" w:lineRule="auto"/>
        <w:ind w:firstLine="709"/>
        <w:jc w:val="both"/>
        <w:rPr>
          <w:sz w:val="28"/>
          <w:szCs w:val="28"/>
        </w:rPr>
      </w:pPr>
    </w:p>
    <w:p w14:paraId="5B85146B" w14:textId="77777777" w:rsidR="008F0E1C" w:rsidRPr="00914475" w:rsidRDefault="008F0E1C" w:rsidP="008F0E1C">
      <w:pPr>
        <w:pStyle w:val="01"/>
        <w:numPr>
          <w:ilvl w:val="1"/>
          <w:numId w:val="27"/>
        </w:numPr>
        <w:suppressAutoHyphens w:val="0"/>
        <w:jc w:val="center"/>
        <w:outlineLvl w:val="1"/>
        <w:rPr>
          <w:b/>
          <w:bCs/>
          <w:color w:val="auto"/>
          <w:sz w:val="28"/>
          <w:szCs w:val="28"/>
          <w:lang w:eastAsia="en-US"/>
        </w:rPr>
      </w:pPr>
      <w:bookmarkStart w:id="32" w:name="_Toc108528223"/>
      <w:bookmarkStart w:id="33" w:name="_Toc127197165"/>
      <w:bookmarkStart w:id="34" w:name="_Toc136845234"/>
      <w:bookmarkStart w:id="35" w:name="_Toc225938147"/>
      <w:bookmarkStart w:id="36" w:name="_Toc228894839"/>
      <w:r w:rsidRPr="00914475">
        <w:rPr>
          <w:b/>
          <w:bCs/>
          <w:color w:val="auto"/>
          <w:sz w:val="28"/>
          <w:szCs w:val="28"/>
        </w:rPr>
        <w:t>Сведения о границах территории, в отношении которой предполагается к утверждению проект межевания</w:t>
      </w:r>
      <w:bookmarkEnd w:id="32"/>
      <w:bookmarkEnd w:id="33"/>
      <w:bookmarkEnd w:id="34"/>
      <w:bookmarkEnd w:id="35"/>
      <w:bookmarkEnd w:id="36"/>
    </w:p>
    <w:p w14:paraId="1B6D279D" w14:textId="77777777" w:rsidR="008F0E1C" w:rsidRPr="00914475" w:rsidRDefault="008F0E1C" w:rsidP="008F0E1C">
      <w:pPr>
        <w:ind w:firstLine="709"/>
        <w:jc w:val="both"/>
        <w:rPr>
          <w:sz w:val="28"/>
          <w:szCs w:val="28"/>
        </w:rPr>
      </w:pPr>
    </w:p>
    <w:tbl>
      <w:tblPr>
        <w:tblW w:w="5524" w:type="dxa"/>
        <w:jc w:val="center"/>
        <w:tblLook w:val="04A0" w:firstRow="1" w:lastRow="0" w:firstColumn="1" w:lastColumn="0" w:noHBand="0" w:noVBand="1"/>
      </w:tblPr>
      <w:tblGrid>
        <w:gridCol w:w="1413"/>
        <w:gridCol w:w="2130"/>
        <w:gridCol w:w="1981"/>
      </w:tblGrid>
      <w:tr w:rsidR="00D21E54" w:rsidRPr="00704153" w14:paraId="4004FBEB" w14:textId="77777777" w:rsidTr="00576768">
        <w:trPr>
          <w:trHeight w:val="285"/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4556" w14:textId="77777777" w:rsidR="00D21E54" w:rsidRPr="00704153" w:rsidRDefault="00D21E54" w:rsidP="00576768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704153">
              <w:rPr>
                <w:sz w:val="22"/>
                <w:szCs w:val="22"/>
              </w:rPr>
              <w:t>№ п/п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A3E6" w14:textId="77777777" w:rsidR="00D21E54" w:rsidRPr="00704153" w:rsidRDefault="00D21E54" w:rsidP="0057676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04153">
              <w:rPr>
                <w:sz w:val="22"/>
                <w:szCs w:val="22"/>
              </w:rPr>
              <w:t>Х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9761E" w14:textId="77777777" w:rsidR="00D21E54" w:rsidRPr="00704153" w:rsidRDefault="00D21E54" w:rsidP="0057676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04153">
              <w:rPr>
                <w:sz w:val="22"/>
                <w:szCs w:val="22"/>
              </w:rPr>
              <w:t>Y</w:t>
            </w:r>
          </w:p>
        </w:tc>
      </w:tr>
      <w:tr w:rsidR="00D21E54" w:rsidRPr="0003068D" w14:paraId="556E731A" w14:textId="77777777" w:rsidTr="00576768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147D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Контур 1</w:t>
            </w:r>
          </w:p>
        </w:tc>
      </w:tr>
      <w:tr w:rsidR="00D21E54" w:rsidRPr="0003068D" w14:paraId="3D40FDB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27E6C" w14:textId="77777777" w:rsidR="00D21E54" w:rsidRPr="00050900" w:rsidRDefault="00D21E54" w:rsidP="00576768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050900"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89DC5" w14:textId="77777777" w:rsidR="00D21E54" w:rsidRPr="00050900" w:rsidRDefault="00D21E54" w:rsidP="0057676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50900">
              <w:t>515999.05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972AC" w14:textId="77777777" w:rsidR="00D21E54" w:rsidRPr="00050900" w:rsidRDefault="00D21E54" w:rsidP="0057676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50900">
              <w:t>1294946.73</w:t>
            </w:r>
          </w:p>
        </w:tc>
      </w:tr>
      <w:tr w:rsidR="00D21E54" w:rsidRPr="0003068D" w14:paraId="2FE7D6E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2F98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C716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516058.87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7A52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1295108.35</w:t>
            </w:r>
          </w:p>
        </w:tc>
      </w:tr>
      <w:tr w:rsidR="00D21E54" w:rsidRPr="0003068D" w14:paraId="71B2F3C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2D5BC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6A9A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516068.93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8174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1295134.50</w:t>
            </w:r>
          </w:p>
        </w:tc>
      </w:tr>
      <w:tr w:rsidR="00D21E54" w:rsidRPr="0003068D" w14:paraId="5C83DA2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F47C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3а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25EF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516069.0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1D4F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1295134.6</w:t>
            </w:r>
          </w:p>
        </w:tc>
      </w:tr>
      <w:tr w:rsidR="00D21E54" w:rsidRPr="0003068D" w14:paraId="52CDEB5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54DC8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C7F5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516084.70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DAF6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1295189.29</w:t>
            </w:r>
          </w:p>
        </w:tc>
      </w:tr>
      <w:tr w:rsidR="00D21E54" w:rsidRPr="0003068D" w14:paraId="1123F343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B21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E603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516069.33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DDCF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1295194.32</w:t>
            </w:r>
          </w:p>
        </w:tc>
      </w:tr>
      <w:tr w:rsidR="00D21E54" w:rsidRPr="0003068D" w14:paraId="264309E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815E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CFA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516078.33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3F10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1295218.34</w:t>
            </w:r>
          </w:p>
        </w:tc>
      </w:tr>
      <w:tr w:rsidR="00D21E54" w:rsidRPr="0003068D" w14:paraId="6A80D3C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0247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37D2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516081.33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5740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1295226.33</w:t>
            </w:r>
          </w:p>
        </w:tc>
      </w:tr>
      <w:tr w:rsidR="00D21E54" w:rsidRPr="0003068D" w14:paraId="4C15EAB5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8A18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A838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516155.15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49BB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1295423.03</w:t>
            </w:r>
          </w:p>
        </w:tc>
      </w:tr>
      <w:tr w:rsidR="00D21E54" w:rsidRPr="0003068D" w14:paraId="6A1AF99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A031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53AF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516125.38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3AC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1295438.82</w:t>
            </w:r>
          </w:p>
        </w:tc>
      </w:tr>
      <w:tr w:rsidR="00D21E54" w:rsidRPr="0003068D" w14:paraId="2261CB0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E5D27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C843C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516060.80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CD84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1295614.45</w:t>
            </w:r>
          </w:p>
        </w:tc>
      </w:tr>
      <w:tr w:rsidR="00D21E54" w:rsidRPr="0003068D" w14:paraId="15E35513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583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73A74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516021.08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5546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1295556.96</w:t>
            </w:r>
          </w:p>
        </w:tc>
      </w:tr>
      <w:tr w:rsidR="00D21E54" w:rsidRPr="0003068D" w14:paraId="185F03B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37E1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8F71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516002.79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B48A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1295569.60</w:t>
            </w:r>
          </w:p>
        </w:tc>
      </w:tr>
      <w:tr w:rsidR="00D21E54" w:rsidRPr="0003068D" w14:paraId="1B60B738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E3D2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DBBF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515997.50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FE92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1295561.94</w:t>
            </w:r>
          </w:p>
        </w:tc>
      </w:tr>
      <w:tr w:rsidR="00D21E54" w:rsidRPr="0003068D" w14:paraId="0CF55B2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1935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E730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515968.05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0C2F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1295518.45</w:t>
            </w:r>
          </w:p>
        </w:tc>
      </w:tr>
      <w:tr w:rsidR="00D21E54" w:rsidRPr="0003068D" w14:paraId="1331EF5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5A4B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D661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515959.64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13C4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1295506.02</w:t>
            </w:r>
          </w:p>
        </w:tc>
      </w:tr>
      <w:tr w:rsidR="00D21E54" w:rsidRPr="0003068D" w14:paraId="0A2CDA5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7D95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A88D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515973.31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FB7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1295499.99</w:t>
            </w:r>
          </w:p>
        </w:tc>
      </w:tr>
      <w:tr w:rsidR="00D21E54" w:rsidRPr="0003068D" w14:paraId="78D818E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029B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lastRenderedPageBreak/>
              <w:t>17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0D5EF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516014.78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00415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1295481.71</w:t>
            </w:r>
          </w:p>
        </w:tc>
      </w:tr>
      <w:tr w:rsidR="00D21E54" w:rsidRPr="0003068D" w14:paraId="1308779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40FFE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64FF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516015.85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63A5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1295475.93</w:t>
            </w:r>
          </w:p>
        </w:tc>
      </w:tr>
      <w:tr w:rsidR="00D21E54" w:rsidRPr="0003068D" w14:paraId="606C830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FC1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C64F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516134.45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92C1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1295417.60</w:t>
            </w:r>
          </w:p>
        </w:tc>
      </w:tr>
      <w:tr w:rsidR="00D21E54" w:rsidRPr="0003068D" w14:paraId="01D2F1B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CAC1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2DFC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516132.60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06F1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1295412.96</w:t>
            </w:r>
          </w:p>
        </w:tc>
      </w:tr>
      <w:tr w:rsidR="00D21E54" w:rsidRPr="0003068D" w14:paraId="0FC61E15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EE47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EDEC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516131.55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46DD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1295410.33</w:t>
            </w:r>
          </w:p>
        </w:tc>
      </w:tr>
      <w:tr w:rsidR="00D21E54" w:rsidRPr="0003068D" w14:paraId="4A5F9E8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CCAB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9CC6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516145.31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4A52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1295404.97</w:t>
            </w:r>
          </w:p>
        </w:tc>
      </w:tr>
      <w:tr w:rsidR="00D21E54" w:rsidRPr="0003068D" w14:paraId="4C22E2B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5296E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5377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516137.00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EF9D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1295383.53</w:t>
            </w:r>
          </w:p>
        </w:tc>
      </w:tr>
      <w:tr w:rsidR="00D21E54" w:rsidRPr="0003068D" w14:paraId="5DFECF5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FDF2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05A6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516123.01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99BE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1295388.95</w:t>
            </w:r>
          </w:p>
        </w:tc>
      </w:tr>
      <w:tr w:rsidR="00D21E54" w:rsidRPr="0003068D" w14:paraId="42CD608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6634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B669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516114.06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CB4B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1295366.52</w:t>
            </w:r>
          </w:p>
        </w:tc>
      </w:tr>
      <w:tr w:rsidR="00D21E54" w:rsidRPr="0003068D" w14:paraId="0C26AF3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C7CD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E62F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516076.77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7077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1295273.18</w:t>
            </w:r>
          </w:p>
        </w:tc>
      </w:tr>
      <w:tr w:rsidR="00D21E54" w:rsidRPr="0003068D" w14:paraId="59660A1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B7A7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5D94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516087.98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D85E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1295265.37</w:t>
            </w:r>
          </w:p>
        </w:tc>
      </w:tr>
      <w:tr w:rsidR="00D21E54" w:rsidRPr="0003068D" w14:paraId="42DFD16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CF56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0733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516090.66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0372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1295260.05</w:t>
            </w:r>
          </w:p>
        </w:tc>
      </w:tr>
      <w:tr w:rsidR="00D21E54" w:rsidRPr="0003068D" w14:paraId="0D1B8CC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0D27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29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67FE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516090.96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5EA5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1295256.22</w:t>
            </w:r>
          </w:p>
        </w:tc>
      </w:tr>
      <w:tr w:rsidR="00D21E54" w:rsidRPr="0003068D" w14:paraId="036E00F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5911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B88B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516078.83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49271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1295226.35</w:t>
            </w:r>
          </w:p>
        </w:tc>
      </w:tr>
      <w:tr w:rsidR="00D21E54" w:rsidRPr="0003068D" w14:paraId="4452DC2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8BD0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7BA0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515980.28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9C47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1295293.65</w:t>
            </w:r>
          </w:p>
        </w:tc>
      </w:tr>
      <w:tr w:rsidR="00D21E54" w:rsidRPr="0003068D" w14:paraId="7ACE887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5871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D121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515918.02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AE84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1295336.16</w:t>
            </w:r>
          </w:p>
        </w:tc>
      </w:tr>
      <w:tr w:rsidR="00D21E54" w:rsidRPr="0003068D" w14:paraId="102F012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5594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EC6F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515887.71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2F6B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1295356.86</w:t>
            </w:r>
          </w:p>
        </w:tc>
      </w:tr>
      <w:tr w:rsidR="00D21E54" w:rsidRPr="0003068D" w14:paraId="047A722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B093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D154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515888.47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5917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1295358.96</w:t>
            </w:r>
          </w:p>
        </w:tc>
      </w:tr>
      <w:tr w:rsidR="00D21E54" w:rsidRPr="0003068D" w14:paraId="61DCE53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AEA0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226C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515929.22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83C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1295470.33</w:t>
            </w:r>
          </w:p>
        </w:tc>
      </w:tr>
      <w:tr w:rsidR="00D21E54" w:rsidRPr="0003068D" w14:paraId="3FFCAA1B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3831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8139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515933.83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38D3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1295468.64</w:t>
            </w:r>
          </w:p>
        </w:tc>
      </w:tr>
      <w:tr w:rsidR="00D21E54" w:rsidRPr="0003068D" w14:paraId="60F7EC2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699B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13B50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515939.69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4CC8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1295484.71</w:t>
            </w:r>
          </w:p>
        </w:tc>
      </w:tr>
      <w:tr w:rsidR="00D21E54" w:rsidRPr="0003068D" w14:paraId="3024845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A7C9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A751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515942.38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AAAB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1295492.12</w:t>
            </w:r>
          </w:p>
        </w:tc>
      </w:tr>
      <w:tr w:rsidR="00D21E54" w:rsidRPr="0003068D" w14:paraId="30C10BD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54D9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39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DF00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515937.69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EC89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1295493.84</w:t>
            </w:r>
          </w:p>
        </w:tc>
      </w:tr>
      <w:tr w:rsidR="00D21E54" w:rsidRPr="0003068D" w14:paraId="0B8FDC7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EF9A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DA79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515944.46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2E67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1295512.72</w:t>
            </w:r>
          </w:p>
        </w:tc>
      </w:tr>
      <w:tr w:rsidR="00D21E54" w:rsidRPr="0003068D" w14:paraId="0CDC7C3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A8AF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2F5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515949.53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20DE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1295526.86</w:t>
            </w:r>
          </w:p>
        </w:tc>
      </w:tr>
      <w:tr w:rsidR="00D21E54" w:rsidRPr="0003068D" w14:paraId="7A3E03A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95F21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456D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515968.68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40F5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1295580.27</w:t>
            </w:r>
          </w:p>
        </w:tc>
      </w:tr>
      <w:tr w:rsidR="00D21E54" w:rsidRPr="0003068D" w14:paraId="0A95A0A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FFA1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9E9B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515974.72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9105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1295595.29</w:t>
            </w:r>
          </w:p>
        </w:tc>
      </w:tr>
      <w:tr w:rsidR="00D21E54" w:rsidRPr="0003068D" w14:paraId="68552F0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194A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02D3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515987.49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3AEC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1295645.04</w:t>
            </w:r>
          </w:p>
        </w:tc>
      </w:tr>
      <w:tr w:rsidR="00D21E54" w:rsidRPr="0003068D" w14:paraId="0A7BC30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93F5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F976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515991.53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FA64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1295670.21</w:t>
            </w:r>
          </w:p>
        </w:tc>
      </w:tr>
      <w:tr w:rsidR="00D21E54" w:rsidRPr="0003068D" w14:paraId="0A5CA86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66C7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CDC0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515991.86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2434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1295673.90</w:t>
            </w:r>
          </w:p>
        </w:tc>
      </w:tr>
      <w:tr w:rsidR="00D21E54" w:rsidRPr="0003068D" w14:paraId="4BEFDDF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46F2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7E8F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515992.39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0B9A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1295686.96</w:t>
            </w:r>
          </w:p>
        </w:tc>
      </w:tr>
      <w:tr w:rsidR="00D21E54" w:rsidRPr="0003068D" w14:paraId="3AAF3C4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2341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48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5A33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515972.13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3195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1295650.17</w:t>
            </w:r>
          </w:p>
        </w:tc>
      </w:tr>
      <w:tr w:rsidR="00D21E54" w:rsidRPr="0003068D" w14:paraId="4A9949F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923D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lastRenderedPageBreak/>
              <w:t>49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024E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515971.92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578D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1295648.69</w:t>
            </w:r>
          </w:p>
        </w:tc>
      </w:tr>
      <w:tr w:rsidR="00D21E54" w:rsidRPr="0003068D" w14:paraId="1792BB9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7404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8C7F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515963.73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B499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1295616.61</w:t>
            </w:r>
          </w:p>
        </w:tc>
      </w:tr>
      <w:tr w:rsidR="00D21E54" w:rsidRPr="0003068D" w14:paraId="7A5AF29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336E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DBB0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515959.69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C81C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1295600.77</w:t>
            </w:r>
          </w:p>
        </w:tc>
      </w:tr>
      <w:tr w:rsidR="00D21E54" w:rsidRPr="0003068D" w14:paraId="2888370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D2D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A544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515932.56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0F1C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1295526.43</w:t>
            </w:r>
          </w:p>
        </w:tc>
      </w:tr>
      <w:tr w:rsidR="00D21E54" w:rsidRPr="0003068D" w14:paraId="357C636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422B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4CD8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515925.06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C8D7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1295505.90</w:t>
            </w:r>
          </w:p>
        </w:tc>
      </w:tr>
      <w:tr w:rsidR="00D21E54" w:rsidRPr="0003068D" w14:paraId="7E47A4A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FE375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DE50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515920.37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881C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1295507.61</w:t>
            </w:r>
          </w:p>
        </w:tc>
      </w:tr>
      <w:tr w:rsidR="00D21E54" w:rsidRPr="0003068D" w14:paraId="252DAE5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39F9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D377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515910.08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4EBF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1295479.43</w:t>
            </w:r>
          </w:p>
        </w:tc>
      </w:tr>
      <w:tr w:rsidR="00D21E54" w:rsidRPr="0003068D" w14:paraId="069E9208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84FA6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6CB8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515914.78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B0E4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1295477.71</w:t>
            </w:r>
          </w:p>
        </w:tc>
      </w:tr>
      <w:tr w:rsidR="00D21E54" w:rsidRPr="0003068D" w14:paraId="2E35AD5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4FC2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9FCF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515874.66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A94A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1295369.00</w:t>
            </w:r>
          </w:p>
        </w:tc>
      </w:tr>
      <w:tr w:rsidR="00D21E54" w:rsidRPr="0003068D" w14:paraId="7EB3305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811A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9800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515876.97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1FA1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1295367.32</w:t>
            </w:r>
          </w:p>
        </w:tc>
      </w:tr>
      <w:tr w:rsidR="00D21E54" w:rsidRPr="0003068D" w14:paraId="6A98D653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3905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44B2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515876.19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547EF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1295364.63</w:t>
            </w:r>
          </w:p>
        </w:tc>
      </w:tr>
      <w:tr w:rsidR="00D21E54" w:rsidRPr="0003068D" w14:paraId="1464CF9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3184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630E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515867.68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AE1B9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1295370.36</w:t>
            </w:r>
          </w:p>
        </w:tc>
      </w:tr>
      <w:tr w:rsidR="00D21E54" w:rsidRPr="0003068D" w14:paraId="12D3AB8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B962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B99D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515843.29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A11A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1295305.52</w:t>
            </w:r>
          </w:p>
        </w:tc>
      </w:tr>
      <w:tr w:rsidR="00D21E54" w:rsidRPr="0003068D" w14:paraId="17A28D6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72F2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7F8D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515832.05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1AFD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1295275.66</w:t>
            </w:r>
          </w:p>
        </w:tc>
      </w:tr>
      <w:tr w:rsidR="00D21E54" w:rsidRPr="0003068D" w14:paraId="7168808B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6EC1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C72D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515817.36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D9FC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1295236.62</w:t>
            </w:r>
          </w:p>
        </w:tc>
      </w:tr>
      <w:tr w:rsidR="00D21E54" w:rsidRPr="0003068D" w14:paraId="61A0FAC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845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2043A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515793.79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10B0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1295173.96</w:t>
            </w:r>
          </w:p>
        </w:tc>
      </w:tr>
      <w:tr w:rsidR="00D21E54" w:rsidRPr="0003068D" w14:paraId="05ED7D1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2CD4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A4D8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515782.80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8DE09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1295144.74</w:t>
            </w:r>
          </w:p>
        </w:tc>
      </w:tr>
      <w:tr w:rsidR="00D21E54" w:rsidRPr="0003068D" w14:paraId="3306CB2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571D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E0B3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515768.10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043D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1295105.69</w:t>
            </w:r>
          </w:p>
        </w:tc>
      </w:tr>
      <w:tr w:rsidR="00D21E54" w:rsidRPr="0003068D" w14:paraId="04AE9B2B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C2DF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B7F2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515741.39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98D4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1295034.69</w:t>
            </w:r>
          </w:p>
        </w:tc>
      </w:tr>
      <w:tr w:rsidR="00D21E54" w:rsidRPr="0003068D" w14:paraId="24278266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36C1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6229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515796.79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9E73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1295013.93</w:t>
            </w:r>
          </w:p>
        </w:tc>
      </w:tr>
      <w:tr w:rsidR="00D21E54" w:rsidRPr="0003068D" w14:paraId="450351E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238A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69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34D7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515804.03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F5A9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1295011.21</w:t>
            </w:r>
          </w:p>
        </w:tc>
      </w:tr>
      <w:tr w:rsidR="00D21E54" w:rsidRPr="0003068D" w14:paraId="3C69886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6B1A1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3A24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515830.19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5DFD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1295001.42</w:t>
            </w:r>
          </w:p>
        </w:tc>
      </w:tr>
      <w:tr w:rsidR="00D21E54" w:rsidRPr="0003068D" w14:paraId="66FC31E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2F24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6126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515976.36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C7CC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1294946.70</w:t>
            </w:r>
          </w:p>
        </w:tc>
      </w:tr>
      <w:tr w:rsidR="00D21E54" w:rsidRPr="0003068D" w14:paraId="448D72E3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2DB5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69E1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515983.05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B6C0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1294944.38</w:t>
            </w:r>
          </w:p>
        </w:tc>
      </w:tr>
      <w:tr w:rsidR="00D21E54" w:rsidRPr="0003068D" w14:paraId="740CB0BB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D36A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5488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515993.86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C49E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1294947.22</w:t>
            </w:r>
          </w:p>
        </w:tc>
      </w:tr>
      <w:tr w:rsidR="00D21E54" w:rsidRPr="00704153" w14:paraId="0B347B6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4F98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44C89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515999.05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F426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1294946.73</w:t>
            </w:r>
          </w:p>
        </w:tc>
      </w:tr>
      <w:tr w:rsidR="00D21E54" w:rsidRPr="00704153" w14:paraId="7FD94A31" w14:textId="77777777" w:rsidTr="00576768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6F31E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Контур 2 (вкрапленный земельный участок)</w:t>
            </w:r>
          </w:p>
        </w:tc>
      </w:tr>
      <w:tr w:rsidR="00D21E54" w:rsidRPr="00704153" w14:paraId="5905F76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048B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170C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515870.58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FC71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1294993.11</w:t>
            </w:r>
          </w:p>
        </w:tc>
      </w:tr>
      <w:tr w:rsidR="00D21E54" w:rsidRPr="00704153" w14:paraId="7EFE628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F104D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4289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515873.54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6EDD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1294996.01</w:t>
            </w:r>
          </w:p>
        </w:tc>
      </w:tr>
      <w:tr w:rsidR="00D21E54" w:rsidRPr="00704153" w14:paraId="2BC9C3B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6118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AB75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515882.63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4F3C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1295019.23</w:t>
            </w:r>
          </w:p>
        </w:tc>
      </w:tr>
      <w:tr w:rsidR="00D21E54" w:rsidRPr="00704153" w14:paraId="76EDAEA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6C90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BFC0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515882.10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129C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1295023.06</w:t>
            </w:r>
          </w:p>
        </w:tc>
      </w:tr>
      <w:tr w:rsidR="00D21E54" w:rsidRPr="00704153" w14:paraId="6C60A72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34A5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6B7B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515852.82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249A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1295034.35</w:t>
            </w:r>
          </w:p>
        </w:tc>
      </w:tr>
      <w:tr w:rsidR="00D21E54" w:rsidRPr="00704153" w14:paraId="100C46DB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90C9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lastRenderedPageBreak/>
              <w:t>79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5925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515848.76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AF88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1295033.51</w:t>
            </w:r>
          </w:p>
        </w:tc>
      </w:tr>
      <w:tr w:rsidR="00D21E54" w:rsidRPr="00704153" w14:paraId="488E2264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6F8C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3C7F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515844.51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9BDD8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1295030.81</w:t>
            </w:r>
          </w:p>
        </w:tc>
      </w:tr>
      <w:tr w:rsidR="00D21E54" w:rsidRPr="00704153" w14:paraId="7605376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A1F8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8900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515841.81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949E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1295024.15</w:t>
            </w:r>
          </w:p>
        </w:tc>
      </w:tr>
      <w:tr w:rsidR="00D21E54" w:rsidRPr="00704153" w14:paraId="5991DAE5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C2AE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61BA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515845.10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FEA0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1295022.88</w:t>
            </w:r>
          </w:p>
        </w:tc>
      </w:tr>
      <w:tr w:rsidR="00D21E54" w:rsidRPr="00704153" w14:paraId="391B064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7608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FE78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515843.39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0F10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1295018.42</w:t>
            </w:r>
          </w:p>
        </w:tc>
      </w:tr>
      <w:tr w:rsidR="00D21E54" w:rsidRPr="00704153" w14:paraId="65A1067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D049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53E0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515842.80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8E54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1295017.84</w:t>
            </w:r>
          </w:p>
        </w:tc>
      </w:tr>
      <w:tr w:rsidR="00D21E54" w:rsidRPr="00704153" w14:paraId="6C62EB4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136F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60BE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515841.74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4627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1295014.45</w:t>
            </w:r>
          </w:p>
        </w:tc>
      </w:tr>
      <w:tr w:rsidR="00D21E54" w:rsidRPr="00704153" w14:paraId="7FBC004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E9513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DBB5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515841.24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9DFD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1295007.98</w:t>
            </w:r>
          </w:p>
        </w:tc>
      </w:tr>
      <w:tr w:rsidR="00D21E54" w:rsidRPr="00704153" w14:paraId="094A93B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4B70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F84B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515843.34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2C77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1295004.12</w:t>
            </w:r>
          </w:p>
        </w:tc>
      </w:tr>
      <w:tr w:rsidR="00D21E54" w:rsidRPr="00704153" w14:paraId="7E2A837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1C6E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74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07285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515870.58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438F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1294993.11</w:t>
            </w:r>
          </w:p>
        </w:tc>
      </w:tr>
      <w:tr w:rsidR="00D21E54" w:rsidRPr="00704153" w14:paraId="5E8474BE" w14:textId="77777777" w:rsidTr="00576768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36D4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Контур 3 (вкрапленный земельный участок)</w:t>
            </w:r>
          </w:p>
        </w:tc>
      </w:tr>
      <w:tr w:rsidR="00D21E54" w:rsidRPr="00704153" w14:paraId="49A69E6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F741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9572B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515916.15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FBB7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1295297.22</w:t>
            </w:r>
          </w:p>
        </w:tc>
      </w:tr>
      <w:tr w:rsidR="00D21E54" w:rsidRPr="00704153" w14:paraId="564F226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18237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5A01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515926.42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A6E1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1295299.22</w:t>
            </w:r>
          </w:p>
        </w:tc>
      </w:tr>
      <w:tr w:rsidR="00D21E54" w:rsidRPr="00704153" w14:paraId="19EF978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6C6E5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9090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515941.95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AF54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1295300.38</w:t>
            </w:r>
          </w:p>
        </w:tc>
      </w:tr>
      <w:tr w:rsidR="00D21E54" w:rsidRPr="00704153" w14:paraId="0C3C58F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95ED5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FED4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515959.81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E136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1295298.03</w:t>
            </w:r>
          </w:p>
        </w:tc>
      </w:tr>
      <w:tr w:rsidR="00D21E54" w:rsidRPr="00704153" w14:paraId="51A12702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E259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5099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515969.48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DC9B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1295294.67</w:t>
            </w:r>
          </w:p>
        </w:tc>
      </w:tr>
      <w:tr w:rsidR="00D21E54" w:rsidRPr="00704153" w14:paraId="6FE2708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25F4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EE01A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515977.12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356B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1295289.02</w:t>
            </w:r>
          </w:p>
        </w:tc>
      </w:tr>
      <w:tr w:rsidR="00D21E54" w:rsidRPr="00704153" w14:paraId="056E0E03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4319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FC84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515978.79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2EB6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1295285.52</w:t>
            </w:r>
          </w:p>
        </w:tc>
      </w:tr>
      <w:tr w:rsidR="00D21E54" w:rsidRPr="00704153" w14:paraId="335001E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C4E1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CFA1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515979.57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2F22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1295280.99</w:t>
            </w:r>
          </w:p>
        </w:tc>
      </w:tr>
      <w:tr w:rsidR="00D21E54" w:rsidRPr="00704153" w14:paraId="62C5F461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4F46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1AB5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515979.02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7668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1295277.51</w:t>
            </w:r>
          </w:p>
        </w:tc>
      </w:tr>
      <w:tr w:rsidR="00D21E54" w:rsidRPr="00704153" w14:paraId="798B431E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D204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B307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515977.70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FDAD8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1295274.10</w:t>
            </w:r>
          </w:p>
        </w:tc>
      </w:tr>
      <w:tr w:rsidR="00D21E54" w:rsidRPr="00704153" w14:paraId="2FFD2DF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ACE0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DE0329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515974.54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2C0D0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1295269.65</w:t>
            </w:r>
          </w:p>
        </w:tc>
      </w:tr>
      <w:tr w:rsidR="00D21E54" w:rsidRPr="00704153" w14:paraId="0493D2E9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96E2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99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430C1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515970.69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F1A6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1295264.22</w:t>
            </w:r>
          </w:p>
        </w:tc>
      </w:tr>
      <w:tr w:rsidR="00D21E54" w:rsidRPr="00704153" w14:paraId="2407EA6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ED5B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89EB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515969.00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EEF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1295263.32</w:t>
            </w:r>
          </w:p>
        </w:tc>
      </w:tr>
      <w:tr w:rsidR="00D21E54" w:rsidRPr="00704153" w14:paraId="4EDB753C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8341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3BC9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515958.78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78D7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1295266.23</w:t>
            </w:r>
          </w:p>
        </w:tc>
      </w:tr>
      <w:tr w:rsidR="00D21E54" w:rsidRPr="00704153" w14:paraId="175BFE95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D588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B570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515949.47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611F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1295269.84</w:t>
            </w:r>
          </w:p>
        </w:tc>
      </w:tr>
      <w:tr w:rsidR="00D21E54" w:rsidRPr="00704153" w14:paraId="617312D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26967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274F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515939.37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F6003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1295274.55</w:t>
            </w:r>
          </w:p>
        </w:tc>
      </w:tr>
      <w:tr w:rsidR="00D21E54" w:rsidRPr="00704153" w14:paraId="688AFA97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7252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897C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515928.82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405AF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1295279.46</w:t>
            </w:r>
          </w:p>
        </w:tc>
      </w:tr>
      <w:tr w:rsidR="00D21E54" w:rsidRPr="00704153" w14:paraId="3B24C4BD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C61FA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7759B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515924.44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7A79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1295282.19</w:t>
            </w:r>
          </w:p>
        </w:tc>
      </w:tr>
      <w:tr w:rsidR="00D21E54" w:rsidRPr="00704153" w14:paraId="1A12138A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C56B0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6511D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515917.87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52A1B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1295287.40</w:t>
            </w:r>
          </w:p>
        </w:tc>
      </w:tr>
      <w:tr w:rsidR="00D21E54" w:rsidRPr="00704153" w14:paraId="7B861B20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461DC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107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B0EC2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515914.39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62208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1295292.56</w:t>
            </w:r>
          </w:p>
        </w:tc>
      </w:tr>
      <w:tr w:rsidR="00D21E54" w:rsidRPr="00704153" w14:paraId="24A36BCF" w14:textId="77777777" w:rsidTr="00576768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B9D26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88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8A4D4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515916.15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833AE" w14:textId="77777777" w:rsidR="00D21E54" w:rsidRPr="00050900" w:rsidRDefault="00D21E54" w:rsidP="00576768">
            <w:pPr>
              <w:spacing w:line="360" w:lineRule="auto"/>
              <w:jc w:val="center"/>
            </w:pPr>
            <w:r w:rsidRPr="00050900">
              <w:t>1295297.22</w:t>
            </w:r>
          </w:p>
        </w:tc>
      </w:tr>
    </w:tbl>
    <w:p w14:paraId="5E371E43" w14:textId="1F015C17" w:rsidR="008F0E1C" w:rsidRDefault="008F0E1C" w:rsidP="008F0E1C">
      <w:pPr>
        <w:pStyle w:val="af5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14:paraId="655DBCD2" w14:textId="77777777" w:rsidR="008F0E1C" w:rsidRPr="00914475" w:rsidRDefault="008F0E1C" w:rsidP="008F0E1C">
      <w:pPr>
        <w:pStyle w:val="2"/>
        <w:numPr>
          <w:ilvl w:val="1"/>
          <w:numId w:val="27"/>
        </w:numPr>
        <w:tabs>
          <w:tab w:val="num" w:pos="360"/>
        </w:tabs>
        <w:ind w:left="0" w:firstLine="0"/>
        <w:rPr>
          <w:sz w:val="28"/>
        </w:rPr>
      </w:pPr>
      <w:bookmarkStart w:id="37" w:name="_Toc54199195"/>
      <w:bookmarkStart w:id="38" w:name="_Toc108528224"/>
      <w:bookmarkStart w:id="39" w:name="_Toc127197166"/>
      <w:bookmarkStart w:id="40" w:name="_Toc136845235"/>
      <w:bookmarkStart w:id="41" w:name="_Toc225938148"/>
      <w:bookmarkStart w:id="42" w:name="_Toc228894840"/>
      <w:r w:rsidRPr="00914475">
        <w:rPr>
          <w:sz w:val="28"/>
        </w:rPr>
        <w:t>Ведомость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координат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поворотных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точек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образуемых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земельных</w:t>
      </w:r>
      <w:r w:rsidRPr="00914475">
        <w:rPr>
          <w:sz w:val="28"/>
          <w:lang w:val="ru-RU"/>
        </w:rPr>
        <w:t xml:space="preserve"> </w:t>
      </w:r>
      <w:r w:rsidRPr="00914475">
        <w:rPr>
          <w:sz w:val="28"/>
        </w:rPr>
        <w:t>участков</w:t>
      </w:r>
      <w:bookmarkEnd w:id="37"/>
      <w:bookmarkEnd w:id="38"/>
      <w:bookmarkEnd w:id="39"/>
      <w:bookmarkEnd w:id="40"/>
      <w:bookmarkEnd w:id="41"/>
      <w:bookmarkEnd w:id="42"/>
    </w:p>
    <w:p w14:paraId="1236AFBB" w14:textId="57005673" w:rsidR="008F0E1C" w:rsidRPr="008F0E1C" w:rsidRDefault="008F0E1C" w:rsidP="008F0E1C">
      <w:pPr>
        <w:pStyle w:val="af5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268"/>
        <w:gridCol w:w="2127"/>
        <w:gridCol w:w="2127"/>
      </w:tblGrid>
      <w:tr w:rsidR="008F0E1C" w:rsidRPr="00471556" w14:paraId="3F1FDFE3" w14:textId="77777777" w:rsidTr="00A46C43">
        <w:trPr>
          <w:trHeight w:val="70"/>
          <w:tblHeader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7DE4C8A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2B0986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1926C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Y</w:t>
            </w:r>
          </w:p>
        </w:tc>
        <w:tc>
          <w:tcPr>
            <w:tcW w:w="2127" w:type="dxa"/>
          </w:tcPr>
          <w:p w14:paraId="3BF19CF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Площадь, кв. м</w:t>
            </w:r>
          </w:p>
        </w:tc>
      </w:tr>
      <w:tr w:rsidR="008F0E1C" w:rsidRPr="00471556" w14:paraId="68F2DC8C" w14:textId="77777777" w:rsidTr="00A46C43">
        <w:trPr>
          <w:trHeight w:val="70"/>
          <w:jc w:val="center"/>
        </w:trPr>
        <w:tc>
          <w:tcPr>
            <w:tcW w:w="7651" w:type="dxa"/>
            <w:gridSpan w:val="4"/>
            <w:shd w:val="clear" w:color="auto" w:fill="auto"/>
            <w:vAlign w:val="center"/>
          </w:tcPr>
          <w:p w14:paraId="44DCE2BA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: ЗУ 1</w:t>
            </w:r>
          </w:p>
        </w:tc>
      </w:tr>
      <w:tr w:rsidR="008F0E1C" w:rsidRPr="00471556" w14:paraId="3484ABCC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803E50A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</w:t>
            </w:r>
          </w:p>
        </w:tc>
        <w:tc>
          <w:tcPr>
            <w:tcW w:w="2268" w:type="dxa"/>
            <w:shd w:val="clear" w:color="auto" w:fill="auto"/>
          </w:tcPr>
          <w:p w14:paraId="587685FA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515999.05</w:t>
            </w:r>
          </w:p>
        </w:tc>
        <w:tc>
          <w:tcPr>
            <w:tcW w:w="2127" w:type="dxa"/>
            <w:shd w:val="clear" w:color="auto" w:fill="auto"/>
          </w:tcPr>
          <w:p w14:paraId="55FE9D63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1294946.73</w:t>
            </w:r>
          </w:p>
        </w:tc>
        <w:tc>
          <w:tcPr>
            <w:tcW w:w="2127" w:type="dxa"/>
            <w:vMerge w:val="restart"/>
          </w:tcPr>
          <w:p w14:paraId="23E8C971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5308</w:t>
            </w:r>
          </w:p>
        </w:tc>
      </w:tr>
      <w:tr w:rsidR="008F0E1C" w:rsidRPr="00471556" w14:paraId="2AB916A7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60BF9057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2</w:t>
            </w:r>
          </w:p>
        </w:tc>
        <w:tc>
          <w:tcPr>
            <w:tcW w:w="2268" w:type="dxa"/>
            <w:shd w:val="clear" w:color="auto" w:fill="auto"/>
          </w:tcPr>
          <w:p w14:paraId="301154A4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516058.87</w:t>
            </w:r>
          </w:p>
        </w:tc>
        <w:tc>
          <w:tcPr>
            <w:tcW w:w="2127" w:type="dxa"/>
            <w:shd w:val="clear" w:color="auto" w:fill="auto"/>
          </w:tcPr>
          <w:p w14:paraId="23E8D4CC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1295108.35</w:t>
            </w:r>
          </w:p>
        </w:tc>
        <w:tc>
          <w:tcPr>
            <w:tcW w:w="2127" w:type="dxa"/>
            <w:vMerge/>
          </w:tcPr>
          <w:p w14:paraId="363858F2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05A7F790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9A6DD3C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3</w:t>
            </w:r>
          </w:p>
        </w:tc>
        <w:tc>
          <w:tcPr>
            <w:tcW w:w="2268" w:type="dxa"/>
            <w:shd w:val="clear" w:color="auto" w:fill="auto"/>
          </w:tcPr>
          <w:p w14:paraId="3182151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516068.93</w:t>
            </w:r>
          </w:p>
        </w:tc>
        <w:tc>
          <w:tcPr>
            <w:tcW w:w="2127" w:type="dxa"/>
            <w:shd w:val="clear" w:color="auto" w:fill="auto"/>
          </w:tcPr>
          <w:p w14:paraId="667032CD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1295134.50</w:t>
            </w:r>
          </w:p>
        </w:tc>
        <w:tc>
          <w:tcPr>
            <w:tcW w:w="2127" w:type="dxa"/>
            <w:vMerge/>
          </w:tcPr>
          <w:p w14:paraId="7959D0B0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577544CF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7D0FA1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4</w:t>
            </w:r>
          </w:p>
        </w:tc>
        <w:tc>
          <w:tcPr>
            <w:tcW w:w="2268" w:type="dxa"/>
            <w:shd w:val="clear" w:color="auto" w:fill="auto"/>
          </w:tcPr>
          <w:p w14:paraId="4717600E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516084.70</w:t>
            </w:r>
          </w:p>
        </w:tc>
        <w:tc>
          <w:tcPr>
            <w:tcW w:w="2127" w:type="dxa"/>
            <w:shd w:val="clear" w:color="auto" w:fill="auto"/>
          </w:tcPr>
          <w:p w14:paraId="66CCE428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1295189.29</w:t>
            </w:r>
          </w:p>
        </w:tc>
        <w:tc>
          <w:tcPr>
            <w:tcW w:w="2127" w:type="dxa"/>
            <w:vMerge/>
          </w:tcPr>
          <w:p w14:paraId="5D59C206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5969FA29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8DD90DD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</w:t>
            </w:r>
          </w:p>
        </w:tc>
        <w:tc>
          <w:tcPr>
            <w:tcW w:w="2268" w:type="dxa"/>
            <w:shd w:val="clear" w:color="auto" w:fill="auto"/>
          </w:tcPr>
          <w:p w14:paraId="770B5C0D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516069.33</w:t>
            </w:r>
          </w:p>
        </w:tc>
        <w:tc>
          <w:tcPr>
            <w:tcW w:w="2127" w:type="dxa"/>
            <w:shd w:val="clear" w:color="auto" w:fill="auto"/>
          </w:tcPr>
          <w:p w14:paraId="09D762E6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1295194.32</w:t>
            </w:r>
          </w:p>
        </w:tc>
        <w:tc>
          <w:tcPr>
            <w:tcW w:w="2127" w:type="dxa"/>
            <w:vMerge/>
          </w:tcPr>
          <w:p w14:paraId="26F9D4EB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14A4E6C6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1AED8FA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6</w:t>
            </w:r>
          </w:p>
        </w:tc>
        <w:tc>
          <w:tcPr>
            <w:tcW w:w="2268" w:type="dxa"/>
            <w:shd w:val="clear" w:color="auto" w:fill="auto"/>
          </w:tcPr>
          <w:p w14:paraId="3BC6BFBE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516067.38</w:t>
            </w:r>
          </w:p>
        </w:tc>
        <w:tc>
          <w:tcPr>
            <w:tcW w:w="2127" w:type="dxa"/>
            <w:shd w:val="clear" w:color="auto" w:fill="auto"/>
          </w:tcPr>
          <w:p w14:paraId="52B6BC75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1295189.16</w:t>
            </w:r>
          </w:p>
        </w:tc>
        <w:tc>
          <w:tcPr>
            <w:tcW w:w="2127" w:type="dxa"/>
            <w:vMerge/>
          </w:tcPr>
          <w:p w14:paraId="4768A594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25EFBCC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53602C3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7</w:t>
            </w:r>
          </w:p>
        </w:tc>
        <w:tc>
          <w:tcPr>
            <w:tcW w:w="2268" w:type="dxa"/>
            <w:shd w:val="clear" w:color="auto" w:fill="auto"/>
          </w:tcPr>
          <w:p w14:paraId="5414BB98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516042.45</w:t>
            </w:r>
          </w:p>
        </w:tc>
        <w:tc>
          <w:tcPr>
            <w:tcW w:w="2127" w:type="dxa"/>
            <w:shd w:val="clear" w:color="auto" w:fill="auto"/>
          </w:tcPr>
          <w:p w14:paraId="3A6D9E5F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1295122.75</w:t>
            </w:r>
          </w:p>
        </w:tc>
        <w:tc>
          <w:tcPr>
            <w:tcW w:w="2127" w:type="dxa"/>
            <w:vMerge/>
          </w:tcPr>
          <w:p w14:paraId="1A61686C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402077BB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79299A9E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8</w:t>
            </w:r>
          </w:p>
        </w:tc>
        <w:tc>
          <w:tcPr>
            <w:tcW w:w="2268" w:type="dxa"/>
            <w:shd w:val="clear" w:color="auto" w:fill="auto"/>
          </w:tcPr>
          <w:p w14:paraId="4C1DA36C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516026.81</w:t>
            </w:r>
          </w:p>
        </w:tc>
        <w:tc>
          <w:tcPr>
            <w:tcW w:w="2127" w:type="dxa"/>
            <w:shd w:val="clear" w:color="auto" w:fill="auto"/>
          </w:tcPr>
          <w:p w14:paraId="2813422C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1295081.08</w:t>
            </w:r>
          </w:p>
        </w:tc>
        <w:tc>
          <w:tcPr>
            <w:tcW w:w="2127" w:type="dxa"/>
            <w:vMerge/>
          </w:tcPr>
          <w:p w14:paraId="05DE66F5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5E8135CF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389E19A6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9</w:t>
            </w:r>
          </w:p>
        </w:tc>
        <w:tc>
          <w:tcPr>
            <w:tcW w:w="2268" w:type="dxa"/>
            <w:shd w:val="clear" w:color="auto" w:fill="auto"/>
          </w:tcPr>
          <w:p w14:paraId="244AD18B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516003.20</w:t>
            </w:r>
          </w:p>
        </w:tc>
        <w:tc>
          <w:tcPr>
            <w:tcW w:w="2127" w:type="dxa"/>
            <w:shd w:val="clear" w:color="auto" w:fill="auto"/>
          </w:tcPr>
          <w:p w14:paraId="65558BF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1295018.19</w:t>
            </w:r>
          </w:p>
        </w:tc>
        <w:tc>
          <w:tcPr>
            <w:tcW w:w="2127" w:type="dxa"/>
            <w:vMerge/>
          </w:tcPr>
          <w:p w14:paraId="1DE7BE6E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6A57FC39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DFA3AB7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10</w:t>
            </w:r>
          </w:p>
        </w:tc>
        <w:tc>
          <w:tcPr>
            <w:tcW w:w="2268" w:type="dxa"/>
            <w:shd w:val="clear" w:color="auto" w:fill="auto"/>
          </w:tcPr>
          <w:p w14:paraId="23AB4344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515992.47</w:t>
            </w:r>
          </w:p>
        </w:tc>
        <w:tc>
          <w:tcPr>
            <w:tcW w:w="2127" w:type="dxa"/>
            <w:shd w:val="clear" w:color="auto" w:fill="auto"/>
          </w:tcPr>
          <w:p w14:paraId="7C4057CC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1294989.62</w:t>
            </w:r>
          </w:p>
        </w:tc>
        <w:tc>
          <w:tcPr>
            <w:tcW w:w="2127" w:type="dxa"/>
            <w:vMerge/>
          </w:tcPr>
          <w:p w14:paraId="4B7533FB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53DC42CE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C7400F4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11</w:t>
            </w:r>
          </w:p>
        </w:tc>
        <w:tc>
          <w:tcPr>
            <w:tcW w:w="2268" w:type="dxa"/>
            <w:shd w:val="clear" w:color="auto" w:fill="auto"/>
          </w:tcPr>
          <w:p w14:paraId="19558036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515976.36</w:t>
            </w:r>
          </w:p>
        </w:tc>
        <w:tc>
          <w:tcPr>
            <w:tcW w:w="2127" w:type="dxa"/>
            <w:shd w:val="clear" w:color="auto" w:fill="auto"/>
          </w:tcPr>
          <w:p w14:paraId="00245CDB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1294946.70</w:t>
            </w:r>
          </w:p>
        </w:tc>
        <w:tc>
          <w:tcPr>
            <w:tcW w:w="2127" w:type="dxa"/>
            <w:vMerge/>
          </w:tcPr>
          <w:p w14:paraId="0E0AEABE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49663A3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3FBC17E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</w:t>
            </w:r>
          </w:p>
        </w:tc>
        <w:tc>
          <w:tcPr>
            <w:tcW w:w="2268" w:type="dxa"/>
            <w:shd w:val="clear" w:color="auto" w:fill="auto"/>
          </w:tcPr>
          <w:p w14:paraId="2C3AD6F7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515983.05</w:t>
            </w:r>
          </w:p>
        </w:tc>
        <w:tc>
          <w:tcPr>
            <w:tcW w:w="2127" w:type="dxa"/>
            <w:shd w:val="clear" w:color="auto" w:fill="auto"/>
          </w:tcPr>
          <w:p w14:paraId="6855938D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1294944.38</w:t>
            </w:r>
          </w:p>
        </w:tc>
        <w:tc>
          <w:tcPr>
            <w:tcW w:w="2127" w:type="dxa"/>
            <w:vMerge/>
          </w:tcPr>
          <w:p w14:paraId="360A6F8D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1F6AB79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71D3CFC1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13</w:t>
            </w:r>
          </w:p>
        </w:tc>
        <w:tc>
          <w:tcPr>
            <w:tcW w:w="2268" w:type="dxa"/>
            <w:shd w:val="clear" w:color="auto" w:fill="auto"/>
          </w:tcPr>
          <w:p w14:paraId="65D60A69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515993.86</w:t>
            </w:r>
          </w:p>
        </w:tc>
        <w:tc>
          <w:tcPr>
            <w:tcW w:w="2127" w:type="dxa"/>
            <w:shd w:val="clear" w:color="auto" w:fill="auto"/>
          </w:tcPr>
          <w:p w14:paraId="5F5A3C2E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1294947.22</w:t>
            </w:r>
          </w:p>
        </w:tc>
        <w:tc>
          <w:tcPr>
            <w:tcW w:w="2127" w:type="dxa"/>
            <w:vMerge/>
          </w:tcPr>
          <w:p w14:paraId="23C388FA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471556" w14:paraId="490B5CC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C12BEE0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</w:t>
            </w:r>
          </w:p>
        </w:tc>
        <w:tc>
          <w:tcPr>
            <w:tcW w:w="2268" w:type="dxa"/>
            <w:shd w:val="clear" w:color="auto" w:fill="auto"/>
          </w:tcPr>
          <w:p w14:paraId="56318418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515999.05</w:t>
            </w:r>
          </w:p>
        </w:tc>
        <w:tc>
          <w:tcPr>
            <w:tcW w:w="2127" w:type="dxa"/>
            <w:shd w:val="clear" w:color="auto" w:fill="auto"/>
          </w:tcPr>
          <w:p w14:paraId="44A57C10" w14:textId="77777777" w:rsidR="008F0E1C" w:rsidRPr="00471556" w:rsidRDefault="008F0E1C" w:rsidP="00A46C43">
            <w:pPr>
              <w:spacing w:line="360" w:lineRule="auto"/>
              <w:jc w:val="center"/>
            </w:pPr>
            <w:r w:rsidRPr="00471556">
              <w:t>1294946.73</w:t>
            </w:r>
          </w:p>
        </w:tc>
        <w:tc>
          <w:tcPr>
            <w:tcW w:w="2127" w:type="dxa"/>
            <w:vMerge/>
          </w:tcPr>
          <w:p w14:paraId="1B954882" w14:textId="77777777" w:rsidR="008F0E1C" w:rsidRPr="00471556" w:rsidRDefault="008F0E1C" w:rsidP="00A46C43">
            <w:pPr>
              <w:spacing w:line="360" w:lineRule="auto"/>
              <w:jc w:val="center"/>
            </w:pPr>
          </w:p>
        </w:tc>
      </w:tr>
      <w:tr w:rsidR="008F0E1C" w:rsidRPr="00C13229" w14:paraId="27520559" w14:textId="77777777" w:rsidTr="00A46C43">
        <w:trPr>
          <w:jc w:val="center"/>
        </w:trPr>
        <w:tc>
          <w:tcPr>
            <w:tcW w:w="7651" w:type="dxa"/>
            <w:gridSpan w:val="4"/>
            <w:shd w:val="clear" w:color="auto" w:fill="auto"/>
          </w:tcPr>
          <w:p w14:paraId="53F2DE96" w14:textId="77777777" w:rsidR="008F0E1C" w:rsidRPr="00050900" w:rsidRDefault="008F0E1C" w:rsidP="00A46C43">
            <w:pPr>
              <w:spacing w:line="360" w:lineRule="auto"/>
              <w:jc w:val="center"/>
            </w:pPr>
            <w:r w:rsidRPr="00050900">
              <w:t>: ЗУ 2</w:t>
            </w:r>
          </w:p>
        </w:tc>
      </w:tr>
      <w:tr w:rsidR="00C13229" w:rsidRPr="00C13229" w14:paraId="45986CD0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0A3ED8B" w14:textId="079333D1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14</w:t>
            </w:r>
          </w:p>
        </w:tc>
        <w:tc>
          <w:tcPr>
            <w:tcW w:w="2268" w:type="dxa"/>
            <w:shd w:val="clear" w:color="auto" w:fill="auto"/>
          </w:tcPr>
          <w:p w14:paraId="7BDCA889" w14:textId="3184C0E6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516081.33</w:t>
            </w:r>
          </w:p>
        </w:tc>
        <w:tc>
          <w:tcPr>
            <w:tcW w:w="2127" w:type="dxa"/>
            <w:shd w:val="clear" w:color="auto" w:fill="auto"/>
          </w:tcPr>
          <w:p w14:paraId="5B3A9511" w14:textId="21D4BDD1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1295226.33</w:t>
            </w:r>
          </w:p>
        </w:tc>
        <w:tc>
          <w:tcPr>
            <w:tcW w:w="2127" w:type="dxa"/>
            <w:vMerge w:val="restart"/>
          </w:tcPr>
          <w:p w14:paraId="71758C68" w14:textId="4DC2D0EA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  <w:r w:rsidRPr="00050900">
              <w:t>5672</w:t>
            </w:r>
          </w:p>
        </w:tc>
      </w:tr>
      <w:tr w:rsidR="00C13229" w:rsidRPr="00C13229" w14:paraId="3E2C317F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03934B4C" w14:textId="28FB8DF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15</w:t>
            </w:r>
          </w:p>
        </w:tc>
        <w:tc>
          <w:tcPr>
            <w:tcW w:w="2268" w:type="dxa"/>
            <w:shd w:val="clear" w:color="auto" w:fill="auto"/>
          </w:tcPr>
          <w:p w14:paraId="44BC4D05" w14:textId="79ABBC1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516155.15</w:t>
            </w:r>
          </w:p>
        </w:tc>
        <w:tc>
          <w:tcPr>
            <w:tcW w:w="2127" w:type="dxa"/>
            <w:shd w:val="clear" w:color="auto" w:fill="auto"/>
          </w:tcPr>
          <w:p w14:paraId="06E38B51" w14:textId="73742AA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1295423.03</w:t>
            </w:r>
          </w:p>
        </w:tc>
        <w:tc>
          <w:tcPr>
            <w:tcW w:w="2127" w:type="dxa"/>
            <w:vMerge/>
          </w:tcPr>
          <w:p w14:paraId="62645560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24DCDAC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073A503" w14:textId="03B97C4C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16</w:t>
            </w:r>
          </w:p>
        </w:tc>
        <w:tc>
          <w:tcPr>
            <w:tcW w:w="2268" w:type="dxa"/>
            <w:shd w:val="clear" w:color="auto" w:fill="auto"/>
          </w:tcPr>
          <w:p w14:paraId="2F8E2FB2" w14:textId="66D07B8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516125.38</w:t>
            </w:r>
          </w:p>
        </w:tc>
        <w:tc>
          <w:tcPr>
            <w:tcW w:w="2127" w:type="dxa"/>
            <w:shd w:val="clear" w:color="auto" w:fill="auto"/>
          </w:tcPr>
          <w:p w14:paraId="7CC87DB4" w14:textId="3B59602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1295438.82</w:t>
            </w:r>
          </w:p>
        </w:tc>
        <w:tc>
          <w:tcPr>
            <w:tcW w:w="2127" w:type="dxa"/>
            <w:vMerge/>
          </w:tcPr>
          <w:p w14:paraId="328B4B84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67F23C6C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7C2A7C4" w14:textId="6E8F0E8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17</w:t>
            </w:r>
          </w:p>
        </w:tc>
        <w:tc>
          <w:tcPr>
            <w:tcW w:w="2268" w:type="dxa"/>
            <w:shd w:val="clear" w:color="auto" w:fill="auto"/>
          </w:tcPr>
          <w:p w14:paraId="11AAD403" w14:textId="457E0E02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516033.72</w:t>
            </w:r>
          </w:p>
        </w:tc>
        <w:tc>
          <w:tcPr>
            <w:tcW w:w="2127" w:type="dxa"/>
            <w:shd w:val="clear" w:color="auto" w:fill="auto"/>
          </w:tcPr>
          <w:p w14:paraId="61942758" w14:textId="763DF3E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1295488.65</w:t>
            </w:r>
          </w:p>
        </w:tc>
        <w:tc>
          <w:tcPr>
            <w:tcW w:w="2127" w:type="dxa"/>
            <w:vMerge/>
          </w:tcPr>
          <w:p w14:paraId="0BB633EA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7A1B3E79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304DFB6" w14:textId="6A5E84B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18</w:t>
            </w:r>
          </w:p>
        </w:tc>
        <w:tc>
          <w:tcPr>
            <w:tcW w:w="2268" w:type="dxa"/>
            <w:shd w:val="clear" w:color="auto" w:fill="auto"/>
          </w:tcPr>
          <w:p w14:paraId="7D073935" w14:textId="40A1CA1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516036.87</w:t>
            </w:r>
          </w:p>
        </w:tc>
        <w:tc>
          <w:tcPr>
            <w:tcW w:w="2127" w:type="dxa"/>
            <w:shd w:val="clear" w:color="auto" w:fill="auto"/>
          </w:tcPr>
          <w:p w14:paraId="192A9C45" w14:textId="3711A8D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1295495.21</w:t>
            </w:r>
          </w:p>
        </w:tc>
        <w:tc>
          <w:tcPr>
            <w:tcW w:w="2127" w:type="dxa"/>
            <w:vMerge/>
          </w:tcPr>
          <w:p w14:paraId="12B9B9D8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2CCD9B1E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0238B234" w14:textId="4D9E552C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19</w:t>
            </w:r>
          </w:p>
        </w:tc>
        <w:tc>
          <w:tcPr>
            <w:tcW w:w="2268" w:type="dxa"/>
            <w:shd w:val="clear" w:color="auto" w:fill="auto"/>
          </w:tcPr>
          <w:p w14:paraId="54192D50" w14:textId="18A93112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515992.96</w:t>
            </w:r>
          </w:p>
        </w:tc>
        <w:tc>
          <w:tcPr>
            <w:tcW w:w="2127" w:type="dxa"/>
            <w:shd w:val="clear" w:color="auto" w:fill="auto"/>
          </w:tcPr>
          <w:p w14:paraId="64EC2749" w14:textId="11F2A26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1295516.26</w:t>
            </w:r>
          </w:p>
        </w:tc>
        <w:tc>
          <w:tcPr>
            <w:tcW w:w="2127" w:type="dxa"/>
            <w:vMerge/>
          </w:tcPr>
          <w:p w14:paraId="52AC0877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5870259E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66C4983A" w14:textId="4050F58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20</w:t>
            </w:r>
          </w:p>
        </w:tc>
        <w:tc>
          <w:tcPr>
            <w:tcW w:w="2268" w:type="dxa"/>
            <w:shd w:val="clear" w:color="auto" w:fill="auto"/>
          </w:tcPr>
          <w:p w14:paraId="1F10CA1B" w14:textId="44FC902F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516021.08</w:t>
            </w:r>
          </w:p>
        </w:tc>
        <w:tc>
          <w:tcPr>
            <w:tcW w:w="2127" w:type="dxa"/>
            <w:shd w:val="clear" w:color="auto" w:fill="auto"/>
          </w:tcPr>
          <w:p w14:paraId="622629E6" w14:textId="7709B93A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1295556.96</w:t>
            </w:r>
          </w:p>
        </w:tc>
        <w:tc>
          <w:tcPr>
            <w:tcW w:w="2127" w:type="dxa"/>
            <w:vMerge/>
          </w:tcPr>
          <w:p w14:paraId="6D225051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38E11D8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615FF158" w14:textId="5467A95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21</w:t>
            </w:r>
          </w:p>
        </w:tc>
        <w:tc>
          <w:tcPr>
            <w:tcW w:w="2268" w:type="dxa"/>
            <w:shd w:val="clear" w:color="auto" w:fill="auto"/>
          </w:tcPr>
          <w:p w14:paraId="38BA99BB" w14:textId="256A61C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516002.79</w:t>
            </w:r>
          </w:p>
        </w:tc>
        <w:tc>
          <w:tcPr>
            <w:tcW w:w="2127" w:type="dxa"/>
            <w:shd w:val="clear" w:color="auto" w:fill="auto"/>
          </w:tcPr>
          <w:p w14:paraId="69A86FD3" w14:textId="368BD1F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1295569.60</w:t>
            </w:r>
          </w:p>
        </w:tc>
        <w:tc>
          <w:tcPr>
            <w:tcW w:w="2127" w:type="dxa"/>
            <w:vMerge/>
          </w:tcPr>
          <w:p w14:paraId="7DD6EA22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46612C7A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2F378629" w14:textId="6AF7CC66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22</w:t>
            </w:r>
          </w:p>
        </w:tc>
        <w:tc>
          <w:tcPr>
            <w:tcW w:w="2268" w:type="dxa"/>
            <w:shd w:val="clear" w:color="auto" w:fill="auto"/>
          </w:tcPr>
          <w:p w14:paraId="0022A7DE" w14:textId="4805763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515997.50</w:t>
            </w:r>
          </w:p>
        </w:tc>
        <w:tc>
          <w:tcPr>
            <w:tcW w:w="2127" w:type="dxa"/>
            <w:shd w:val="clear" w:color="auto" w:fill="auto"/>
          </w:tcPr>
          <w:p w14:paraId="4C8EA260" w14:textId="5A3E9772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1295561.94</w:t>
            </w:r>
          </w:p>
        </w:tc>
        <w:tc>
          <w:tcPr>
            <w:tcW w:w="2127" w:type="dxa"/>
            <w:vMerge/>
          </w:tcPr>
          <w:p w14:paraId="16F81598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340FDBD6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8F4305F" w14:textId="23D8A5B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23</w:t>
            </w:r>
          </w:p>
        </w:tc>
        <w:tc>
          <w:tcPr>
            <w:tcW w:w="2268" w:type="dxa"/>
            <w:shd w:val="clear" w:color="auto" w:fill="auto"/>
          </w:tcPr>
          <w:p w14:paraId="6AF05D23" w14:textId="12908B3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515968.05</w:t>
            </w:r>
          </w:p>
        </w:tc>
        <w:tc>
          <w:tcPr>
            <w:tcW w:w="2127" w:type="dxa"/>
            <w:shd w:val="clear" w:color="auto" w:fill="auto"/>
          </w:tcPr>
          <w:p w14:paraId="22320380" w14:textId="7F5F02A6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1295518.45</w:t>
            </w:r>
          </w:p>
        </w:tc>
        <w:tc>
          <w:tcPr>
            <w:tcW w:w="2127" w:type="dxa"/>
            <w:vMerge/>
          </w:tcPr>
          <w:p w14:paraId="73BCFBAC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71A12CF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F717F60" w14:textId="392176F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24</w:t>
            </w:r>
          </w:p>
        </w:tc>
        <w:tc>
          <w:tcPr>
            <w:tcW w:w="2268" w:type="dxa"/>
            <w:shd w:val="clear" w:color="auto" w:fill="auto"/>
          </w:tcPr>
          <w:p w14:paraId="20306F87" w14:textId="093E8E4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515959.64</w:t>
            </w:r>
          </w:p>
        </w:tc>
        <w:tc>
          <w:tcPr>
            <w:tcW w:w="2127" w:type="dxa"/>
            <w:shd w:val="clear" w:color="auto" w:fill="auto"/>
          </w:tcPr>
          <w:p w14:paraId="7D3345DC" w14:textId="55371C9B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1295506.02</w:t>
            </w:r>
          </w:p>
        </w:tc>
        <w:tc>
          <w:tcPr>
            <w:tcW w:w="2127" w:type="dxa"/>
            <w:vMerge/>
          </w:tcPr>
          <w:p w14:paraId="330C157D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08026644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F4696F5" w14:textId="4DFFC483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25</w:t>
            </w:r>
          </w:p>
        </w:tc>
        <w:tc>
          <w:tcPr>
            <w:tcW w:w="2268" w:type="dxa"/>
            <w:shd w:val="clear" w:color="auto" w:fill="auto"/>
          </w:tcPr>
          <w:p w14:paraId="621A1AD4" w14:textId="14D0AAB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515973.31</w:t>
            </w:r>
          </w:p>
        </w:tc>
        <w:tc>
          <w:tcPr>
            <w:tcW w:w="2127" w:type="dxa"/>
            <w:shd w:val="clear" w:color="auto" w:fill="auto"/>
          </w:tcPr>
          <w:p w14:paraId="1E843173" w14:textId="365228EF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1295499.99</w:t>
            </w:r>
          </w:p>
        </w:tc>
        <w:tc>
          <w:tcPr>
            <w:tcW w:w="2127" w:type="dxa"/>
            <w:vMerge/>
          </w:tcPr>
          <w:p w14:paraId="5069DAF9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281C056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F19F014" w14:textId="59E8C323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26</w:t>
            </w:r>
          </w:p>
        </w:tc>
        <w:tc>
          <w:tcPr>
            <w:tcW w:w="2268" w:type="dxa"/>
            <w:shd w:val="clear" w:color="auto" w:fill="auto"/>
          </w:tcPr>
          <w:p w14:paraId="011C2402" w14:textId="0F24D36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516014.78</w:t>
            </w:r>
          </w:p>
        </w:tc>
        <w:tc>
          <w:tcPr>
            <w:tcW w:w="2127" w:type="dxa"/>
            <w:shd w:val="clear" w:color="auto" w:fill="auto"/>
          </w:tcPr>
          <w:p w14:paraId="2F9E140E" w14:textId="4C79004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1295481.71</w:t>
            </w:r>
          </w:p>
        </w:tc>
        <w:tc>
          <w:tcPr>
            <w:tcW w:w="2127" w:type="dxa"/>
            <w:vMerge/>
          </w:tcPr>
          <w:p w14:paraId="5E7420D2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4EA611A6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608DC65" w14:textId="7786318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lastRenderedPageBreak/>
              <w:t>27</w:t>
            </w:r>
          </w:p>
        </w:tc>
        <w:tc>
          <w:tcPr>
            <w:tcW w:w="2268" w:type="dxa"/>
            <w:shd w:val="clear" w:color="auto" w:fill="auto"/>
          </w:tcPr>
          <w:p w14:paraId="2CFBF891" w14:textId="33AC575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516015.85</w:t>
            </w:r>
          </w:p>
        </w:tc>
        <w:tc>
          <w:tcPr>
            <w:tcW w:w="2127" w:type="dxa"/>
            <w:shd w:val="clear" w:color="auto" w:fill="auto"/>
          </w:tcPr>
          <w:p w14:paraId="597B9F67" w14:textId="27D6420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1295475.93</w:t>
            </w:r>
          </w:p>
        </w:tc>
        <w:tc>
          <w:tcPr>
            <w:tcW w:w="2127" w:type="dxa"/>
            <w:vMerge/>
          </w:tcPr>
          <w:p w14:paraId="769F0C41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7EDC896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3FFE6D8" w14:textId="575C415C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28</w:t>
            </w:r>
          </w:p>
        </w:tc>
        <w:tc>
          <w:tcPr>
            <w:tcW w:w="2268" w:type="dxa"/>
            <w:shd w:val="clear" w:color="auto" w:fill="auto"/>
          </w:tcPr>
          <w:p w14:paraId="1B47C8A2" w14:textId="1D5EB99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516134.45</w:t>
            </w:r>
          </w:p>
        </w:tc>
        <w:tc>
          <w:tcPr>
            <w:tcW w:w="2127" w:type="dxa"/>
            <w:shd w:val="clear" w:color="auto" w:fill="auto"/>
          </w:tcPr>
          <w:p w14:paraId="2BE8B25D" w14:textId="5F3B2AD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1295417.60</w:t>
            </w:r>
          </w:p>
        </w:tc>
        <w:tc>
          <w:tcPr>
            <w:tcW w:w="2127" w:type="dxa"/>
            <w:vMerge/>
          </w:tcPr>
          <w:p w14:paraId="190F6684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1019E203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6D9112A1" w14:textId="7B882C2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29</w:t>
            </w:r>
          </w:p>
        </w:tc>
        <w:tc>
          <w:tcPr>
            <w:tcW w:w="2268" w:type="dxa"/>
            <w:shd w:val="clear" w:color="auto" w:fill="auto"/>
          </w:tcPr>
          <w:p w14:paraId="7184AA63" w14:textId="0727CD8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516132.60</w:t>
            </w:r>
          </w:p>
        </w:tc>
        <w:tc>
          <w:tcPr>
            <w:tcW w:w="2127" w:type="dxa"/>
            <w:shd w:val="clear" w:color="auto" w:fill="auto"/>
          </w:tcPr>
          <w:p w14:paraId="09899A92" w14:textId="4B635DB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1295412.96</w:t>
            </w:r>
          </w:p>
        </w:tc>
        <w:tc>
          <w:tcPr>
            <w:tcW w:w="2127" w:type="dxa"/>
            <w:vMerge/>
          </w:tcPr>
          <w:p w14:paraId="7EFB773A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7AFAFA5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C003CF8" w14:textId="0888BBC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30</w:t>
            </w:r>
          </w:p>
        </w:tc>
        <w:tc>
          <w:tcPr>
            <w:tcW w:w="2268" w:type="dxa"/>
            <w:shd w:val="clear" w:color="auto" w:fill="auto"/>
          </w:tcPr>
          <w:p w14:paraId="402FD28E" w14:textId="15EF91B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516131.55</w:t>
            </w:r>
          </w:p>
        </w:tc>
        <w:tc>
          <w:tcPr>
            <w:tcW w:w="2127" w:type="dxa"/>
            <w:shd w:val="clear" w:color="auto" w:fill="auto"/>
          </w:tcPr>
          <w:p w14:paraId="05AD70F9" w14:textId="22DDCFF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1295410.33</w:t>
            </w:r>
          </w:p>
        </w:tc>
        <w:tc>
          <w:tcPr>
            <w:tcW w:w="2127" w:type="dxa"/>
            <w:vMerge/>
          </w:tcPr>
          <w:p w14:paraId="69D3BCB2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5DB2BFF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A0B60E7" w14:textId="32802A8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31</w:t>
            </w:r>
          </w:p>
        </w:tc>
        <w:tc>
          <w:tcPr>
            <w:tcW w:w="2268" w:type="dxa"/>
            <w:shd w:val="clear" w:color="auto" w:fill="auto"/>
          </w:tcPr>
          <w:p w14:paraId="41913F2E" w14:textId="79EC85E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516145.31</w:t>
            </w:r>
          </w:p>
        </w:tc>
        <w:tc>
          <w:tcPr>
            <w:tcW w:w="2127" w:type="dxa"/>
            <w:shd w:val="clear" w:color="auto" w:fill="auto"/>
          </w:tcPr>
          <w:p w14:paraId="7C31A990" w14:textId="01D9ACA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1295404.97</w:t>
            </w:r>
          </w:p>
        </w:tc>
        <w:tc>
          <w:tcPr>
            <w:tcW w:w="2127" w:type="dxa"/>
            <w:vMerge/>
          </w:tcPr>
          <w:p w14:paraId="1843020F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5E507AA6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2D7AF0EC" w14:textId="16C02CC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32</w:t>
            </w:r>
          </w:p>
        </w:tc>
        <w:tc>
          <w:tcPr>
            <w:tcW w:w="2268" w:type="dxa"/>
            <w:shd w:val="clear" w:color="auto" w:fill="auto"/>
          </w:tcPr>
          <w:p w14:paraId="60795C2F" w14:textId="6581853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516137.00</w:t>
            </w:r>
          </w:p>
        </w:tc>
        <w:tc>
          <w:tcPr>
            <w:tcW w:w="2127" w:type="dxa"/>
            <w:shd w:val="clear" w:color="auto" w:fill="auto"/>
          </w:tcPr>
          <w:p w14:paraId="2AD257BC" w14:textId="34DF5F33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1295383.53</w:t>
            </w:r>
          </w:p>
        </w:tc>
        <w:tc>
          <w:tcPr>
            <w:tcW w:w="2127" w:type="dxa"/>
            <w:vMerge/>
          </w:tcPr>
          <w:p w14:paraId="627C86E9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61BB7E9A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07E229F" w14:textId="7853FC6B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33</w:t>
            </w:r>
          </w:p>
        </w:tc>
        <w:tc>
          <w:tcPr>
            <w:tcW w:w="2268" w:type="dxa"/>
            <w:shd w:val="clear" w:color="auto" w:fill="auto"/>
          </w:tcPr>
          <w:p w14:paraId="12031252" w14:textId="49078D5B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516090.96</w:t>
            </w:r>
          </w:p>
        </w:tc>
        <w:tc>
          <w:tcPr>
            <w:tcW w:w="2127" w:type="dxa"/>
            <w:shd w:val="clear" w:color="auto" w:fill="auto"/>
          </w:tcPr>
          <w:p w14:paraId="1AE27E20" w14:textId="41C6B8E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1295256.22</w:t>
            </w:r>
          </w:p>
        </w:tc>
        <w:tc>
          <w:tcPr>
            <w:tcW w:w="2127" w:type="dxa"/>
            <w:vMerge/>
          </w:tcPr>
          <w:p w14:paraId="7E0D5D26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  <w:bookmarkStart w:id="43" w:name="_GoBack"/>
        <w:bookmarkEnd w:id="43"/>
      </w:tr>
      <w:tr w:rsidR="00C13229" w:rsidRPr="00C13229" w14:paraId="19FB6464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70F4C743" w14:textId="7FB0050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34</w:t>
            </w:r>
          </w:p>
        </w:tc>
        <w:tc>
          <w:tcPr>
            <w:tcW w:w="2268" w:type="dxa"/>
            <w:shd w:val="clear" w:color="auto" w:fill="auto"/>
          </w:tcPr>
          <w:p w14:paraId="798D5610" w14:textId="1EBEB81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516078.83</w:t>
            </w:r>
          </w:p>
        </w:tc>
        <w:tc>
          <w:tcPr>
            <w:tcW w:w="2127" w:type="dxa"/>
            <w:shd w:val="clear" w:color="auto" w:fill="auto"/>
          </w:tcPr>
          <w:p w14:paraId="3E2BA66A" w14:textId="15A9014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1295226.35</w:t>
            </w:r>
          </w:p>
        </w:tc>
        <w:tc>
          <w:tcPr>
            <w:tcW w:w="2127" w:type="dxa"/>
            <w:vMerge/>
          </w:tcPr>
          <w:p w14:paraId="2B9BFB10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471556" w14:paraId="6E2C3B6D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5C47000E" w14:textId="0FA2E01B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14</w:t>
            </w:r>
          </w:p>
        </w:tc>
        <w:tc>
          <w:tcPr>
            <w:tcW w:w="2268" w:type="dxa"/>
            <w:shd w:val="clear" w:color="auto" w:fill="auto"/>
          </w:tcPr>
          <w:p w14:paraId="2ADA0DFA" w14:textId="767C211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516081.33</w:t>
            </w:r>
          </w:p>
        </w:tc>
        <w:tc>
          <w:tcPr>
            <w:tcW w:w="2127" w:type="dxa"/>
            <w:shd w:val="clear" w:color="auto" w:fill="auto"/>
          </w:tcPr>
          <w:p w14:paraId="0A56F116" w14:textId="130E0217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1295226.33</w:t>
            </w:r>
          </w:p>
        </w:tc>
        <w:tc>
          <w:tcPr>
            <w:tcW w:w="2127" w:type="dxa"/>
            <w:vMerge/>
          </w:tcPr>
          <w:p w14:paraId="446B947C" w14:textId="77777777" w:rsidR="00C13229" w:rsidRPr="00471556" w:rsidRDefault="00C13229" w:rsidP="00C13229">
            <w:pPr>
              <w:spacing w:line="360" w:lineRule="auto"/>
              <w:jc w:val="center"/>
            </w:pPr>
          </w:p>
        </w:tc>
      </w:tr>
      <w:tr w:rsidR="008F0E1C" w:rsidRPr="00C13229" w14:paraId="4FC01F24" w14:textId="77777777" w:rsidTr="00A46C43">
        <w:trPr>
          <w:jc w:val="center"/>
        </w:trPr>
        <w:tc>
          <w:tcPr>
            <w:tcW w:w="7651" w:type="dxa"/>
            <w:gridSpan w:val="4"/>
            <w:shd w:val="clear" w:color="auto" w:fill="auto"/>
          </w:tcPr>
          <w:p w14:paraId="0963ABBD" w14:textId="77777777" w:rsidR="008F0E1C" w:rsidRPr="00050900" w:rsidRDefault="008F0E1C" w:rsidP="00A46C43">
            <w:pPr>
              <w:spacing w:line="360" w:lineRule="auto"/>
              <w:jc w:val="center"/>
            </w:pPr>
            <w:r w:rsidRPr="00050900">
              <w:t>: ЗУ 3</w:t>
            </w:r>
          </w:p>
        </w:tc>
      </w:tr>
      <w:tr w:rsidR="00C13229" w:rsidRPr="00C13229" w14:paraId="4E5921E4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8778BBC" w14:textId="6C20B0D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33</w:t>
            </w:r>
          </w:p>
        </w:tc>
        <w:tc>
          <w:tcPr>
            <w:tcW w:w="2268" w:type="dxa"/>
            <w:shd w:val="clear" w:color="auto" w:fill="auto"/>
          </w:tcPr>
          <w:p w14:paraId="3D38751A" w14:textId="091CA8B1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516090.96</w:t>
            </w:r>
          </w:p>
        </w:tc>
        <w:tc>
          <w:tcPr>
            <w:tcW w:w="2127" w:type="dxa"/>
            <w:shd w:val="clear" w:color="auto" w:fill="auto"/>
          </w:tcPr>
          <w:p w14:paraId="39F13D10" w14:textId="70D2F332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1295256.22</w:t>
            </w:r>
          </w:p>
        </w:tc>
        <w:tc>
          <w:tcPr>
            <w:tcW w:w="2127" w:type="dxa"/>
            <w:vMerge w:val="restart"/>
          </w:tcPr>
          <w:p w14:paraId="76C067C0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  <w:r w:rsidRPr="00C13229">
              <w:t>2184</w:t>
            </w:r>
          </w:p>
        </w:tc>
      </w:tr>
      <w:tr w:rsidR="00C13229" w:rsidRPr="00C13229" w14:paraId="54B09D70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C760C75" w14:textId="1D0ECFE6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32</w:t>
            </w:r>
          </w:p>
        </w:tc>
        <w:tc>
          <w:tcPr>
            <w:tcW w:w="2268" w:type="dxa"/>
            <w:shd w:val="clear" w:color="auto" w:fill="auto"/>
          </w:tcPr>
          <w:p w14:paraId="67C8BC2B" w14:textId="2F56246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516137.00</w:t>
            </w:r>
          </w:p>
        </w:tc>
        <w:tc>
          <w:tcPr>
            <w:tcW w:w="2127" w:type="dxa"/>
            <w:shd w:val="clear" w:color="auto" w:fill="auto"/>
          </w:tcPr>
          <w:p w14:paraId="1AE7AB65" w14:textId="6A9FBD92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1295383.53</w:t>
            </w:r>
          </w:p>
        </w:tc>
        <w:tc>
          <w:tcPr>
            <w:tcW w:w="2127" w:type="dxa"/>
            <w:vMerge/>
          </w:tcPr>
          <w:p w14:paraId="44A6F923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25F6B1B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1694B6D8" w14:textId="4A89FBD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35</w:t>
            </w:r>
          </w:p>
        </w:tc>
        <w:tc>
          <w:tcPr>
            <w:tcW w:w="2268" w:type="dxa"/>
            <w:shd w:val="clear" w:color="auto" w:fill="auto"/>
          </w:tcPr>
          <w:p w14:paraId="6237382F" w14:textId="2A1EA061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516123.01</w:t>
            </w:r>
          </w:p>
        </w:tc>
        <w:tc>
          <w:tcPr>
            <w:tcW w:w="2127" w:type="dxa"/>
            <w:shd w:val="clear" w:color="auto" w:fill="auto"/>
          </w:tcPr>
          <w:p w14:paraId="7B735A5B" w14:textId="10E39ED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1295388.95</w:t>
            </w:r>
          </w:p>
        </w:tc>
        <w:tc>
          <w:tcPr>
            <w:tcW w:w="2127" w:type="dxa"/>
            <w:vMerge/>
          </w:tcPr>
          <w:p w14:paraId="135E5BDC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7CA71C49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040C3BBB" w14:textId="4A39D6F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36</w:t>
            </w:r>
          </w:p>
        </w:tc>
        <w:tc>
          <w:tcPr>
            <w:tcW w:w="2268" w:type="dxa"/>
            <w:shd w:val="clear" w:color="auto" w:fill="auto"/>
          </w:tcPr>
          <w:p w14:paraId="645C39A4" w14:textId="11A70C49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516114.06</w:t>
            </w:r>
          </w:p>
        </w:tc>
        <w:tc>
          <w:tcPr>
            <w:tcW w:w="2127" w:type="dxa"/>
            <w:shd w:val="clear" w:color="auto" w:fill="auto"/>
          </w:tcPr>
          <w:p w14:paraId="411C3812" w14:textId="1B94CD91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1295366.52</w:t>
            </w:r>
          </w:p>
        </w:tc>
        <w:tc>
          <w:tcPr>
            <w:tcW w:w="2127" w:type="dxa"/>
            <w:vMerge/>
          </w:tcPr>
          <w:p w14:paraId="729FEF2A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059E3AFB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31F50A71" w14:textId="0AB4823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37</w:t>
            </w:r>
          </w:p>
        </w:tc>
        <w:tc>
          <w:tcPr>
            <w:tcW w:w="2268" w:type="dxa"/>
            <w:shd w:val="clear" w:color="auto" w:fill="auto"/>
          </w:tcPr>
          <w:p w14:paraId="209E5683" w14:textId="3FF0549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516076.77</w:t>
            </w:r>
          </w:p>
        </w:tc>
        <w:tc>
          <w:tcPr>
            <w:tcW w:w="2127" w:type="dxa"/>
            <w:shd w:val="clear" w:color="auto" w:fill="auto"/>
          </w:tcPr>
          <w:p w14:paraId="7569A1AC" w14:textId="5D403AA3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1295273.18</w:t>
            </w:r>
          </w:p>
        </w:tc>
        <w:tc>
          <w:tcPr>
            <w:tcW w:w="2127" w:type="dxa"/>
            <w:vMerge/>
          </w:tcPr>
          <w:p w14:paraId="706C4BA0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4D762F07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22495A6B" w14:textId="699F888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38</w:t>
            </w:r>
          </w:p>
        </w:tc>
        <w:tc>
          <w:tcPr>
            <w:tcW w:w="2268" w:type="dxa"/>
            <w:shd w:val="clear" w:color="auto" w:fill="auto"/>
          </w:tcPr>
          <w:p w14:paraId="731E8D4A" w14:textId="17F55B9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516087.98</w:t>
            </w:r>
          </w:p>
        </w:tc>
        <w:tc>
          <w:tcPr>
            <w:tcW w:w="2127" w:type="dxa"/>
            <w:shd w:val="clear" w:color="auto" w:fill="auto"/>
          </w:tcPr>
          <w:p w14:paraId="761F4897" w14:textId="33C9B4F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1295265.37</w:t>
            </w:r>
          </w:p>
        </w:tc>
        <w:tc>
          <w:tcPr>
            <w:tcW w:w="2127" w:type="dxa"/>
            <w:vMerge/>
          </w:tcPr>
          <w:p w14:paraId="2930BAAC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C13229" w14:paraId="36940009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49F6F184" w14:textId="34DF8A84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39</w:t>
            </w:r>
          </w:p>
        </w:tc>
        <w:tc>
          <w:tcPr>
            <w:tcW w:w="2268" w:type="dxa"/>
            <w:shd w:val="clear" w:color="auto" w:fill="auto"/>
          </w:tcPr>
          <w:p w14:paraId="219C23DB" w14:textId="4DDB90BD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516090.66</w:t>
            </w:r>
          </w:p>
        </w:tc>
        <w:tc>
          <w:tcPr>
            <w:tcW w:w="2127" w:type="dxa"/>
            <w:shd w:val="clear" w:color="auto" w:fill="auto"/>
          </w:tcPr>
          <w:p w14:paraId="7E18464C" w14:textId="4347EA08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1295260.05</w:t>
            </w:r>
          </w:p>
        </w:tc>
        <w:tc>
          <w:tcPr>
            <w:tcW w:w="2127" w:type="dxa"/>
            <w:vMerge/>
          </w:tcPr>
          <w:p w14:paraId="044DC53A" w14:textId="77777777" w:rsidR="00C13229" w:rsidRPr="00C13229" w:rsidRDefault="00C13229" w:rsidP="00C13229">
            <w:pPr>
              <w:spacing w:line="360" w:lineRule="auto"/>
              <w:jc w:val="center"/>
              <w:rPr>
                <w:highlight w:val="cyan"/>
              </w:rPr>
            </w:pPr>
          </w:p>
        </w:tc>
      </w:tr>
      <w:tr w:rsidR="00C13229" w:rsidRPr="00471556" w14:paraId="15BDAE85" w14:textId="77777777" w:rsidTr="00A46C43">
        <w:trPr>
          <w:jc w:val="center"/>
        </w:trPr>
        <w:tc>
          <w:tcPr>
            <w:tcW w:w="1129" w:type="dxa"/>
            <w:shd w:val="clear" w:color="auto" w:fill="auto"/>
          </w:tcPr>
          <w:p w14:paraId="66D23B6C" w14:textId="04281F60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33</w:t>
            </w:r>
          </w:p>
        </w:tc>
        <w:tc>
          <w:tcPr>
            <w:tcW w:w="2268" w:type="dxa"/>
            <w:shd w:val="clear" w:color="auto" w:fill="auto"/>
          </w:tcPr>
          <w:p w14:paraId="2A3E9C7D" w14:textId="7DA6D735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516090.96</w:t>
            </w:r>
          </w:p>
        </w:tc>
        <w:tc>
          <w:tcPr>
            <w:tcW w:w="2127" w:type="dxa"/>
            <w:shd w:val="clear" w:color="auto" w:fill="auto"/>
          </w:tcPr>
          <w:p w14:paraId="3F0643B9" w14:textId="4A98BD7E" w:rsidR="00C13229" w:rsidRPr="00050900" w:rsidRDefault="00C13229" w:rsidP="00C13229">
            <w:pPr>
              <w:spacing w:line="360" w:lineRule="auto"/>
              <w:jc w:val="center"/>
            </w:pPr>
            <w:r w:rsidRPr="00050900">
              <w:t>1295256.22</w:t>
            </w:r>
          </w:p>
        </w:tc>
        <w:tc>
          <w:tcPr>
            <w:tcW w:w="2127" w:type="dxa"/>
            <w:vMerge/>
          </w:tcPr>
          <w:p w14:paraId="6E60E1A7" w14:textId="77777777" w:rsidR="00C13229" w:rsidRPr="00471556" w:rsidRDefault="00C13229" w:rsidP="00C13229">
            <w:pPr>
              <w:spacing w:line="360" w:lineRule="auto"/>
              <w:jc w:val="center"/>
            </w:pPr>
          </w:p>
        </w:tc>
      </w:tr>
      <w:bookmarkEnd w:id="19"/>
    </w:tbl>
    <w:p w14:paraId="351200BC" w14:textId="5F9E5D05" w:rsidR="00871ABC" w:rsidRPr="00491592" w:rsidRDefault="00871ABC" w:rsidP="00870046">
      <w:pPr>
        <w:spacing w:line="360" w:lineRule="auto"/>
        <w:jc w:val="both"/>
        <w:rPr>
          <w:sz w:val="28"/>
          <w:szCs w:val="28"/>
        </w:rPr>
      </w:pPr>
      <w:r w:rsidRPr="00491592">
        <w:rPr>
          <w:sz w:val="28"/>
          <w:szCs w:val="28"/>
        </w:rPr>
        <w:br w:type="page"/>
      </w:r>
    </w:p>
    <w:p w14:paraId="61DA3144" w14:textId="77777777" w:rsidR="007C3047" w:rsidRPr="00491592" w:rsidRDefault="007C3047" w:rsidP="00121802">
      <w:pPr>
        <w:rPr>
          <w:lang w:val="x-none"/>
        </w:rPr>
      </w:pPr>
    </w:p>
    <w:p w14:paraId="645809B0" w14:textId="20789316" w:rsidR="007C3047" w:rsidRPr="00491592" w:rsidRDefault="007C3047" w:rsidP="00121802">
      <w:pPr>
        <w:rPr>
          <w:lang w:val="x-none"/>
        </w:rPr>
      </w:pPr>
    </w:p>
    <w:p w14:paraId="4CAF66EB" w14:textId="000C1A7E" w:rsidR="007C3047" w:rsidRPr="00491592" w:rsidRDefault="007C3047" w:rsidP="00121802">
      <w:pPr>
        <w:rPr>
          <w:lang w:val="x-none"/>
        </w:rPr>
      </w:pPr>
    </w:p>
    <w:p w14:paraId="6B61146F" w14:textId="0659DD2A" w:rsidR="007C3047" w:rsidRPr="00491592" w:rsidRDefault="007C3047" w:rsidP="00121802">
      <w:pPr>
        <w:rPr>
          <w:lang w:val="x-none"/>
        </w:rPr>
      </w:pPr>
    </w:p>
    <w:p w14:paraId="408658AB" w14:textId="7D046BBD" w:rsidR="007C3047" w:rsidRPr="00491592" w:rsidRDefault="007C3047" w:rsidP="00121802">
      <w:pPr>
        <w:rPr>
          <w:lang w:val="x-none"/>
        </w:rPr>
      </w:pPr>
    </w:p>
    <w:p w14:paraId="2DA626C6" w14:textId="5A2A502C" w:rsidR="007C3047" w:rsidRPr="00491592" w:rsidRDefault="007C3047" w:rsidP="00121802">
      <w:pPr>
        <w:rPr>
          <w:lang w:val="x-none"/>
        </w:rPr>
      </w:pPr>
    </w:p>
    <w:p w14:paraId="24528473" w14:textId="0CAFE8CD" w:rsidR="007C3047" w:rsidRPr="00491592" w:rsidRDefault="007C3047" w:rsidP="00121802">
      <w:pPr>
        <w:rPr>
          <w:lang w:val="x-none"/>
        </w:rPr>
      </w:pPr>
    </w:p>
    <w:p w14:paraId="5382BCB7" w14:textId="598E93D1" w:rsidR="007C3047" w:rsidRPr="00491592" w:rsidRDefault="007C3047" w:rsidP="00121802">
      <w:pPr>
        <w:rPr>
          <w:lang w:val="x-none"/>
        </w:rPr>
      </w:pPr>
    </w:p>
    <w:p w14:paraId="4DC9A2E0" w14:textId="4B7A3F12" w:rsidR="007C3047" w:rsidRPr="00491592" w:rsidRDefault="007C3047" w:rsidP="00121802">
      <w:pPr>
        <w:rPr>
          <w:lang w:val="x-none"/>
        </w:rPr>
      </w:pPr>
    </w:p>
    <w:p w14:paraId="2BD26B42" w14:textId="42699506" w:rsidR="007C3047" w:rsidRPr="00491592" w:rsidRDefault="007C3047" w:rsidP="00121802">
      <w:pPr>
        <w:rPr>
          <w:lang w:val="x-none"/>
        </w:rPr>
      </w:pPr>
    </w:p>
    <w:p w14:paraId="6786DD0C" w14:textId="3BDAF558" w:rsidR="007C3047" w:rsidRPr="00491592" w:rsidRDefault="007C3047" w:rsidP="00121802">
      <w:pPr>
        <w:rPr>
          <w:lang w:val="x-none"/>
        </w:rPr>
      </w:pPr>
    </w:p>
    <w:p w14:paraId="5A02FE98" w14:textId="3FEDEDF4" w:rsidR="007C3047" w:rsidRPr="00491592" w:rsidRDefault="007C3047" w:rsidP="00121802">
      <w:pPr>
        <w:rPr>
          <w:lang w:val="x-none"/>
        </w:rPr>
      </w:pPr>
    </w:p>
    <w:p w14:paraId="25CE703A" w14:textId="7BB41897" w:rsidR="007C3047" w:rsidRPr="00491592" w:rsidRDefault="007C3047" w:rsidP="00121802">
      <w:pPr>
        <w:rPr>
          <w:lang w:val="x-none"/>
        </w:rPr>
      </w:pPr>
    </w:p>
    <w:p w14:paraId="4720498C" w14:textId="3CB260E4" w:rsidR="007C3047" w:rsidRPr="00491592" w:rsidRDefault="007C3047" w:rsidP="00121802">
      <w:pPr>
        <w:rPr>
          <w:lang w:val="x-none"/>
        </w:rPr>
      </w:pPr>
    </w:p>
    <w:p w14:paraId="223BED49" w14:textId="71A5E134" w:rsidR="007C3047" w:rsidRPr="00491592" w:rsidRDefault="007C3047" w:rsidP="00121802">
      <w:pPr>
        <w:rPr>
          <w:lang w:val="x-none"/>
        </w:rPr>
      </w:pPr>
    </w:p>
    <w:p w14:paraId="03BD84F3" w14:textId="18A217E6" w:rsidR="000B6161" w:rsidRPr="00491592" w:rsidRDefault="000B6161" w:rsidP="00121802">
      <w:pPr>
        <w:rPr>
          <w:lang w:val="x-none"/>
        </w:rPr>
      </w:pPr>
    </w:p>
    <w:p w14:paraId="1D7BA02F" w14:textId="77777777" w:rsidR="000B6161" w:rsidRPr="00491592" w:rsidRDefault="000B6161" w:rsidP="00121802">
      <w:pPr>
        <w:rPr>
          <w:lang w:val="x-none"/>
        </w:rPr>
      </w:pPr>
    </w:p>
    <w:p w14:paraId="6AE3E78F" w14:textId="44375242" w:rsidR="007C3047" w:rsidRPr="00491592" w:rsidRDefault="007C3047" w:rsidP="00121802">
      <w:pPr>
        <w:rPr>
          <w:lang w:val="x-none"/>
        </w:rPr>
      </w:pPr>
    </w:p>
    <w:p w14:paraId="76F600D6" w14:textId="77777777" w:rsidR="006C1DBE" w:rsidRPr="00914475" w:rsidRDefault="006C1DBE" w:rsidP="006C1DBE">
      <w:pPr>
        <w:pStyle w:val="01"/>
        <w:numPr>
          <w:ilvl w:val="0"/>
          <w:numId w:val="27"/>
        </w:numPr>
        <w:shd w:val="clear" w:color="auto" w:fill="FFFFFF"/>
        <w:jc w:val="center"/>
        <w:outlineLvl w:val="0"/>
        <w:rPr>
          <w:rStyle w:val="blk"/>
          <w:b/>
          <w:bCs/>
          <w:color w:val="auto"/>
          <w:sz w:val="28"/>
          <w:szCs w:val="28"/>
          <w:lang w:eastAsia="en-US"/>
        </w:rPr>
      </w:pPr>
      <w:bookmarkStart w:id="44" w:name="_Toc126247401"/>
      <w:bookmarkStart w:id="45" w:name="_Toc126247540"/>
      <w:bookmarkStart w:id="46" w:name="_Toc126325652"/>
      <w:bookmarkStart w:id="47" w:name="_Toc225938150"/>
      <w:bookmarkStart w:id="48" w:name="_Toc228894841"/>
      <w:r w:rsidRPr="00914475">
        <w:rPr>
          <w:rStyle w:val="blk"/>
          <w:b/>
          <w:bCs/>
          <w:color w:val="auto"/>
          <w:sz w:val="28"/>
          <w:szCs w:val="28"/>
        </w:rPr>
        <w:t>Чертеж межевания территории</w:t>
      </w:r>
      <w:bookmarkEnd w:id="44"/>
      <w:bookmarkEnd w:id="45"/>
      <w:bookmarkEnd w:id="46"/>
      <w:bookmarkEnd w:id="47"/>
      <w:bookmarkEnd w:id="48"/>
    </w:p>
    <w:p w14:paraId="195B8AD1" w14:textId="77777777" w:rsidR="007C3047" w:rsidRPr="000C5AEE" w:rsidRDefault="007C3047" w:rsidP="00121802">
      <w:pPr>
        <w:rPr>
          <w:lang w:val="x-none"/>
        </w:rPr>
      </w:pPr>
    </w:p>
    <w:sectPr w:rsidR="007C3047" w:rsidRPr="000C5AEE" w:rsidSect="00303383">
      <w:headerReference w:type="default" r:id="rId18"/>
      <w:footerReference w:type="default" r:id="rId19"/>
      <w:headerReference w:type="first" r:id="rId20"/>
      <w:footerReference w:type="first" r:id="rId21"/>
      <w:pgSz w:w="11905" w:h="16837"/>
      <w:pgMar w:top="567" w:right="567" w:bottom="1560" w:left="1134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6EE1C" w14:textId="77777777" w:rsidR="00A116EB" w:rsidRDefault="00A116EB">
      <w:r>
        <w:separator/>
      </w:r>
    </w:p>
  </w:endnote>
  <w:endnote w:type="continuationSeparator" w:id="0">
    <w:p w14:paraId="43ECB5C4" w14:textId="77777777" w:rsidR="00A116EB" w:rsidRDefault="00A1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Cambria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8DB0" w14:textId="77777777" w:rsidR="00F22C0F" w:rsidRDefault="00F22C0F">
    <w:pPr>
      <w:pStyle w:val="a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745792" behindDoc="0" locked="0" layoutInCell="1" allowOverlap="1" wp14:anchorId="22C52B87" wp14:editId="0123AF64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6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A90EEC" w14:textId="77777777" w:rsidR="00F22C0F" w:rsidRDefault="00F22C0F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C52B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41" type="#_x0000_t202" style="position:absolute;left:0;text-align:left;margin-left:540.65pt;margin-top:.05pt;width:11.9pt;height:13.65pt;z-index:251745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" stroked="f">
              <v:fill opacity="0"/>
              <v:textbox inset="0,0,0,0">
                <w:txbxContent>
                  <w:p w14:paraId="32A90EEC" w14:textId="77777777" w:rsidR="00F22C0F" w:rsidRDefault="00F22C0F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6055C" w14:textId="19A39380" w:rsidR="00F22C0F" w:rsidRDefault="004C41C9">
    <w:pPr>
      <w:pStyle w:val="ad"/>
    </w:pPr>
    <w:r w:rsidRPr="001B31F9">
      <w:rPr>
        <w:noProof/>
        <w:lang w:val="ru-RU" w:eastAsia="ru-RU"/>
      </w:rPr>
      <w:drawing>
        <wp:anchor distT="0" distB="0" distL="114300" distR="114300" simplePos="0" relativeHeight="251762176" behindDoc="0" locked="0" layoutInCell="1" allowOverlap="1" wp14:anchorId="08A4653B" wp14:editId="00B0C78C">
          <wp:simplePos x="0" y="0"/>
          <wp:positionH relativeFrom="margin">
            <wp:posOffset>1458455</wp:posOffset>
          </wp:positionH>
          <wp:positionV relativeFrom="paragraph">
            <wp:posOffset>-478584</wp:posOffset>
          </wp:positionV>
          <wp:extent cx="618490" cy="327660"/>
          <wp:effectExtent l="0" t="0" r="0" b="0"/>
          <wp:wrapNone/>
          <wp:docPr id="967" name="Рисунок 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31F9">
      <w:rPr>
        <w:noProof/>
        <w:lang w:val="ru-RU" w:eastAsia="ru-RU"/>
      </w:rPr>
      <w:drawing>
        <wp:anchor distT="0" distB="0" distL="114300" distR="114300" simplePos="0" relativeHeight="251760128" behindDoc="0" locked="0" layoutInCell="1" allowOverlap="1" wp14:anchorId="45558A51" wp14:editId="786FB96F">
          <wp:simplePos x="0" y="0"/>
          <wp:positionH relativeFrom="column">
            <wp:posOffset>1544156</wp:posOffset>
          </wp:positionH>
          <wp:positionV relativeFrom="paragraph">
            <wp:posOffset>-267418</wp:posOffset>
          </wp:positionV>
          <wp:extent cx="501650" cy="360045"/>
          <wp:effectExtent l="0" t="0" r="0" b="1905"/>
          <wp:wrapNone/>
          <wp:docPr id="968" name="Рисунок 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31F9">
      <w:rPr>
        <w:noProof/>
        <w:lang w:val="ru-RU" w:eastAsia="ru-RU"/>
      </w:rPr>
      <w:drawing>
        <wp:anchor distT="0" distB="0" distL="114300" distR="114300" simplePos="0" relativeHeight="251758080" behindDoc="0" locked="0" layoutInCell="1" allowOverlap="1" wp14:anchorId="035A5280" wp14:editId="6F227398">
          <wp:simplePos x="0" y="0"/>
          <wp:positionH relativeFrom="margin">
            <wp:posOffset>1492717</wp:posOffset>
          </wp:positionH>
          <wp:positionV relativeFrom="paragraph">
            <wp:posOffset>-616093</wp:posOffset>
          </wp:positionV>
          <wp:extent cx="586105" cy="269875"/>
          <wp:effectExtent l="0" t="0" r="4445" b="0"/>
          <wp:wrapNone/>
          <wp:docPr id="2136380698" name="Рисунок 2136380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10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2C0F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49888" behindDoc="0" locked="0" layoutInCell="1" allowOverlap="1" wp14:anchorId="2EF9A3B8" wp14:editId="1BBD37D4">
              <wp:simplePos x="0" y="0"/>
              <wp:positionH relativeFrom="column">
                <wp:posOffset>39370</wp:posOffset>
              </wp:positionH>
              <wp:positionV relativeFrom="paragraph">
                <wp:posOffset>-193040</wp:posOffset>
              </wp:positionV>
              <wp:extent cx="558333" cy="133535"/>
              <wp:effectExtent l="0" t="0" r="13335" b="0"/>
              <wp:wrapNone/>
              <wp:docPr id="2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333" cy="13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9D600B" w14:textId="48F5CACB" w:rsidR="00F22C0F" w:rsidRDefault="00F22C0F" w:rsidP="00330B4A">
                          <w:pPr>
                            <w:ind w:left="57"/>
                          </w:pPr>
                          <w:r>
                            <w:rPr>
                              <w:sz w:val="20"/>
                              <w:szCs w:val="16"/>
                            </w:rPr>
                            <w:t>ГАГ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9A3B8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243" type="#_x0000_t202" style="position:absolute;left:0;text-align:left;margin-left:3.1pt;margin-top:-15.2pt;width:43.95pt;height:10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" filled="f" stroked="f">
              <v:textbox inset="0,0,0,0">
                <w:txbxContent>
                  <w:p w14:paraId="149D600B" w14:textId="48F5CACB" w:rsidR="00F22C0F" w:rsidRDefault="00F22C0F" w:rsidP="00330B4A">
                    <w:pPr>
                      <w:ind w:left="57"/>
                    </w:pPr>
                    <w:r>
                      <w:rPr>
                        <w:sz w:val="20"/>
                        <w:szCs w:val="16"/>
                      </w:rPr>
                      <w:t>ГАГ</w:t>
                    </w:r>
                  </w:p>
                </w:txbxContent>
              </v:textbox>
            </v:shape>
          </w:pict>
        </mc:Fallback>
      </mc:AlternateContent>
    </w:r>
    <w:r w:rsidR="00F22C0F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1936" behindDoc="0" locked="0" layoutInCell="1" allowOverlap="1" wp14:anchorId="25ED38AD" wp14:editId="1B56C854">
              <wp:simplePos x="0" y="0"/>
              <wp:positionH relativeFrom="column">
                <wp:posOffset>807259</wp:posOffset>
              </wp:positionH>
              <wp:positionV relativeFrom="paragraph">
                <wp:posOffset>-199488</wp:posOffset>
              </wp:positionV>
              <wp:extent cx="668115" cy="135890"/>
              <wp:effectExtent l="0" t="0" r="17780" b="16510"/>
              <wp:wrapNone/>
              <wp:docPr id="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115" cy="135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1A009" w14:textId="2C0B1E6D" w:rsidR="00F22C0F" w:rsidRPr="002F1114" w:rsidRDefault="00F22C0F" w:rsidP="00330B4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Харина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5ED38AD" id="Text Box 19" o:spid="_x0000_s1244" type="#_x0000_t202" style="position:absolute;left:0;text-align:left;margin-left:63.55pt;margin-top:-15.7pt;width:52.6pt;height:10.7pt;z-index:25175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" filled="f" stroked="f">
              <v:textbox inset="0,0,0,0">
                <w:txbxContent>
                  <w:p w14:paraId="6A71A009" w14:textId="2C0B1E6D" w:rsidR="00F22C0F" w:rsidRPr="002F1114" w:rsidRDefault="00F22C0F" w:rsidP="00330B4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Харина</w:t>
                    </w:r>
                  </w:p>
                </w:txbxContent>
              </v:textbox>
            </v:shape>
          </w:pict>
        </mc:Fallback>
      </mc:AlternateContent>
    </w:r>
    <w:r w:rsidR="00F22C0F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3984" behindDoc="0" locked="0" layoutInCell="1" allowOverlap="1" wp14:anchorId="44CB1339" wp14:editId="75D54580">
              <wp:simplePos x="0" y="0"/>
              <wp:positionH relativeFrom="column">
                <wp:posOffset>2077720</wp:posOffset>
              </wp:positionH>
              <wp:positionV relativeFrom="paragraph">
                <wp:posOffset>-197541</wp:posOffset>
              </wp:positionV>
              <wp:extent cx="328112" cy="145016"/>
              <wp:effectExtent l="0" t="0" r="15240" b="7620"/>
              <wp:wrapNone/>
              <wp:docPr id="1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112" cy="1450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5C747" w14:textId="2FB46892" w:rsidR="00F22C0F" w:rsidRPr="009B4E40" w:rsidRDefault="00F22C0F" w:rsidP="00330B4A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CB1339" id="Text Box 9" o:spid="_x0000_s1245" type="#_x0000_t202" style="position:absolute;left:0;text-align:left;margin-left:163.6pt;margin-top:-15.55pt;width:25.85pt;height:11.4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" filled="f" stroked="f">
              <v:textbox inset="0,0,0,0">
                <w:txbxContent>
                  <w:p w14:paraId="5825C747" w14:textId="2FB46892" w:rsidR="00F22C0F" w:rsidRPr="009B4E40" w:rsidRDefault="00F22C0F" w:rsidP="00330B4A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2026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21B4" w14:textId="77777777" w:rsidR="00F22C0F" w:rsidRDefault="00F22C0F">
    <w:pPr>
      <w:pStyle w:val="a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739648" behindDoc="0" locked="0" layoutInCell="1" allowOverlap="1" wp14:anchorId="1B7CB5A2" wp14:editId="1A50C705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1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543D5" w14:textId="77777777" w:rsidR="00F22C0F" w:rsidRDefault="00F22C0F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CB5A2" id="_x0000_t202" coordsize="21600,21600" o:spt="202" path="m,l,21600r21600,l21600,xe">
              <v:stroke joinstyle="miter"/>
              <v:path gradientshapeok="t" o:connecttype="rect"/>
            </v:shapetype>
            <v:shape id="_x0000_s1303" type="#_x0000_t202" style="position:absolute;left:0;text-align:left;margin-left:540.65pt;margin-top:.05pt;width:11.9pt;height:13.65pt;z-index:251739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" stroked="f">
              <v:fill opacity="0"/>
              <v:textbox inset="0,0,0,0">
                <w:txbxContent>
                  <w:p w14:paraId="11D543D5" w14:textId="77777777" w:rsidR="00F22C0F" w:rsidRDefault="00F22C0F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1B224" w14:textId="77777777" w:rsidR="00F22C0F" w:rsidRDefault="00F22C0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61AD5" w14:textId="77777777" w:rsidR="00A116EB" w:rsidRDefault="00A116EB">
      <w:r>
        <w:separator/>
      </w:r>
    </w:p>
  </w:footnote>
  <w:footnote w:type="continuationSeparator" w:id="0">
    <w:p w14:paraId="3B48175B" w14:textId="77777777" w:rsidR="00A116EB" w:rsidRDefault="00A1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352D7" w14:textId="77777777" w:rsidR="00F22C0F" w:rsidRDefault="00F22C0F" w:rsidP="00903C09">
    <w:pPr>
      <w:pStyle w:val="af"/>
      <w:jc w:val="right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202090BA" wp14:editId="7236E5A6">
              <wp:simplePos x="0" y="0"/>
              <wp:positionH relativeFrom="page">
                <wp:posOffset>237506</wp:posOffset>
              </wp:positionH>
              <wp:positionV relativeFrom="page">
                <wp:posOffset>285008</wp:posOffset>
              </wp:positionV>
              <wp:extent cx="7124898" cy="10331532"/>
              <wp:effectExtent l="0" t="0" r="38100" b="0"/>
              <wp:wrapNone/>
              <wp:docPr id="395" name="Group 2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4898" cy="10331532"/>
                        <a:chOff x="680" y="397"/>
                        <a:chExt cx="10830" cy="16216"/>
                      </a:xfrm>
                    </wpg:grpSpPr>
                    <wps:wsp>
                      <wps:cNvPr id="396" name="Text Box 294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F4126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7" name="Text Box 294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B9C4C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8" name="Text Box 294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4DCDF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9" name="Text Box 294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8E057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0" name="Text Box 294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3CF29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1" name="Text Box 294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B4210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2" name="Text Box 294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D1630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3" name="Text Box 294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6C808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4" name="Text Box 294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D11111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5" name="Text Box 294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59D3F" w14:textId="77777777" w:rsidR="00F22C0F" w:rsidRPr="00140A7A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6" name="Text Box 295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C493E" w14:textId="77777777" w:rsidR="00F22C0F" w:rsidRPr="000D0805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7" name="Text Box 295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6457E" w14:textId="77777777" w:rsidR="00F22C0F" w:rsidRPr="000D0805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8" name="Text Box 295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701C1" w14:textId="77777777" w:rsidR="00F22C0F" w:rsidRPr="000D0805" w:rsidRDefault="00F22C0F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09" name="Group 295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410" name="Group 295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11" name="Group 295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412" name="Text Box 29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3A528E" w14:textId="071F7BED" w:rsidR="00F22C0F" w:rsidRPr="00FC365B" w:rsidRDefault="00F22C0F" w:rsidP="00BC4DFC">
                                  <w:pPr>
                                    <w:jc w:val="center"/>
                                  </w:pPr>
                                  <w:r>
                                    <w:rPr>
                                      <w:bCs/>
                                    </w:rPr>
                                    <w:t>1-15-П</w:t>
                                  </w:r>
                                  <w:r w:rsidR="00251D2A">
                                    <w:rPr>
                                      <w:bCs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3" name="Text Box 29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9A792" w14:textId="77777777" w:rsidR="00F22C0F" w:rsidRPr="00B15B08" w:rsidRDefault="00F22C0F" w:rsidP="0077433D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66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4" name="Text Box 29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9FF6E2" w14:textId="77777777" w:rsidR="00F22C0F" w:rsidRPr="00A6689C" w:rsidRDefault="00F22C0F" w:rsidP="0036147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5" name="Text Box 29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9EDFE3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6" name="Text Box 29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19A07D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7" name="Text Box 29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D581FA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8" name="Text Box 29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FE8024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9" name="Text Box 29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E824A9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0" name="Text Box 29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5027F6" w14:textId="77777777" w:rsidR="00F22C0F" w:rsidRPr="00B15B08" w:rsidRDefault="00F22C0F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1" name="AutoShape 296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AutoShape 296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AutoShape 29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29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5" name="AutoShape 29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6" name="AutoShape 29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7" name="AutoShape 29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8" name="AutoShape 29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AutoShape 29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AutoShape 29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1" name="AutoShape 29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2" name="Text Box 29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984480" w14:textId="77777777" w:rsidR="00F22C0F" w:rsidRPr="00862B5C" w:rsidRDefault="00F22C0F" w:rsidP="0036147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297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34" name="Group 297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35" name="Text Box 29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DF3096" w14:textId="77777777" w:rsidR="00F22C0F" w:rsidRPr="00F5092C" w:rsidRDefault="00F22C0F" w:rsidP="0036147C"/>
                                <w:p w14:paraId="3D57E00E" w14:textId="77777777" w:rsidR="00F22C0F" w:rsidRPr="00275C14" w:rsidRDefault="00F22C0F" w:rsidP="0036147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AutoShape 29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7" name="AutoShape 29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8" name="AutoShape 29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AutoShape 29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AutoShape 298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" name="AutoShape 29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2" name="Group 298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43" name="Text Box 29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36007" w14:textId="77777777" w:rsidR="00F22C0F" w:rsidRPr="001E390C" w:rsidRDefault="00F22C0F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4" name="Text Box 29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DD61D3" w14:textId="77777777" w:rsidR="00F22C0F" w:rsidRPr="001E390C" w:rsidRDefault="00F22C0F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5" name="Text Box 29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77409A" w14:textId="77777777" w:rsidR="00F22C0F" w:rsidRPr="001E390C" w:rsidRDefault="00F22C0F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6" name="AutoShape 299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7" name="AutoShape 299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8" name="AutoShape 29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9" name="AutoShape 29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0" name="AutoShape 29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1" name="AutoShape 29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2090BA" id="Group 2939" o:spid="_x0000_s1026" style="position:absolute;left:0;text-align:left;margin-left:18.7pt;margin-top:22.45pt;width:561pt;height:813.5pt;z-index:2516546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40" o:spid="_x0000_s102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" stroked="f">
                <v:textbox inset="0,0,0,0">
                  <w:txbxContent>
                    <w:p w14:paraId="06CF4126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1" o:spid="_x0000_s102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" stroked="f">
                <v:textbox inset="0,0,0,0">
                  <w:txbxContent>
                    <w:p w14:paraId="05EB9C4C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2" o:spid="_x0000_s102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" stroked="f">
                <v:textbox inset="0,0,0,0">
                  <w:txbxContent>
                    <w:p w14:paraId="0474DCDF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3" o:spid="_x0000_s103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" stroked="f">
                <v:textbox inset="0,0,0,0">
                  <w:txbxContent>
                    <w:p w14:paraId="3EC8E057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4" o:spid="_x0000_s103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" stroked="f">
                <v:textbox inset="0,0,0,0">
                  <w:txbxContent>
                    <w:p w14:paraId="02D3CF29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5" o:spid="_x0000_s103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AUxQAAANw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" stroked="f">
                <v:textbox inset="0,0,0,0">
                  <w:txbxContent>
                    <w:p w14:paraId="471B4210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6" o:spid="_x0000_s103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" stroked="f">
                <v:textbox inset="0,0,0,0">
                  <w:txbxContent>
                    <w:p w14:paraId="672D1630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7" o:spid="_x0000_s103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4v4xgAAANw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tfkBf7OxCMgN78AAAD//wMAUEsBAi0AFAAGAAgAAAAhANvh9svuAAAAhQEAABMAAAAAAAAA&#10;AAAAAAAAAAAAAFtDb250ZW50X1R5cGVzXS54bWxQSwECLQAUAAYACAAAACEAWvQsW78AAAAVAQAA&#10;CwAAAAAAAAAAAAAAAAAfAQAAX3JlbHMvLnJlbHNQSwECLQAUAAYACAAAACEA7NuL+MYAAADcAAAA&#10;DwAAAAAAAAAAAAAAAAAHAgAAZHJzL2Rvd25yZXYueG1sUEsFBgAAAAADAAMAtwAAAPoCAAAAAA==&#10;" stroked="f">
                <v:textbox inset="0,0,0,0">
                  <w:txbxContent>
                    <w:p w14:paraId="2506C808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8" o:spid="_x0000_s103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" stroked="f">
                <v:textbox inset="0,0,0,0">
                  <w:txbxContent>
                    <w:p w14:paraId="4BD11111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9" o:spid="_x0000_s103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" stroked="f">
                <v:textbox inset="0,0,0,0">
                  <w:txbxContent>
                    <w:p w14:paraId="47859D3F" w14:textId="77777777" w:rsidR="00F22C0F" w:rsidRPr="00140A7A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0" o:spid="_x0000_s103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325C493E" w14:textId="77777777" w:rsidR="00F22C0F" w:rsidRPr="000D0805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1" o:spid="_x0000_s103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5C26457E" w14:textId="77777777" w:rsidR="00F22C0F" w:rsidRPr="000D0805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2" o:spid="_x0000_s103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8J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" stroked="f">
                <v:textbox style="layout-flow:vertical;mso-layout-flow-alt:bottom-to-top" inset="0,0,0,0">
                  <w:txbxContent>
                    <w:p w14:paraId="45D701C1" w14:textId="77777777" w:rsidR="00F22C0F" w:rsidRPr="000D0805" w:rsidRDefault="00F22C0F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2953" o:spid="_x0000_s1040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<v:group id="Group 2954" o:spid="_x0000_s104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group id="Group 2955" o:spid="_x0000_s1042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shape id="Text Box 2956" o:spid="_x0000_s1043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" stroked="f">
                      <v:textbox inset="0,0,0,0">
                        <w:txbxContent>
                          <w:p w14:paraId="7B3A528E" w14:textId="071F7BED" w:rsidR="00F22C0F" w:rsidRPr="00FC365B" w:rsidRDefault="00F22C0F" w:rsidP="00BC4DFC">
                            <w:pPr>
                              <w:jc w:val="center"/>
                            </w:pPr>
                            <w:r>
                              <w:rPr>
                                <w:bCs/>
                              </w:rPr>
                              <w:t>1-15-П</w:t>
                            </w:r>
                            <w:r w:rsidR="00251D2A">
                              <w:rPr>
                                <w:bCs/>
                              </w:rPr>
                              <w:t>М</w:t>
                            </w:r>
                          </w:p>
                        </w:txbxContent>
                      </v:textbox>
                    </v:shape>
                    <v:shape id="Text Box 2957" o:spid="_x0000_s1044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" stroked="f">
                      <v:textbox inset="0,0,0,0">
                        <w:txbxContent>
                          <w:p w14:paraId="0769A792" w14:textId="77777777" w:rsidR="00F22C0F" w:rsidRPr="00B15B08" w:rsidRDefault="00F22C0F" w:rsidP="0077433D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66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2958" o:spid="_x0000_s1045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" stroked="f">
                      <v:textbox inset="0,0,0,0">
                        <w:txbxContent>
                          <w:p w14:paraId="019FF6E2" w14:textId="77777777" w:rsidR="00F22C0F" w:rsidRPr="00A6689C" w:rsidRDefault="00F22C0F" w:rsidP="0036147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59" o:spid="_x0000_s104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" stroked="f">
                      <v:textbox inset="0,0,0,0">
                        <w:txbxContent>
                          <w:p w14:paraId="4C9EDFE3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960" o:spid="_x0000_s104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" stroked="f">
                      <v:textbox inset="0,0,0,0">
                        <w:txbxContent>
                          <w:p w14:paraId="4719A07D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1" o:spid="_x0000_s104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" stroked="f">
                      <v:textbox inset="0,0,0,0">
                        <w:txbxContent>
                          <w:p w14:paraId="41D581FA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962" o:spid="_x0000_s104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" stroked="f">
                      <v:textbox inset="0,0,0,0">
                        <w:txbxContent>
                          <w:p w14:paraId="03FE8024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63" o:spid="_x0000_s105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" stroked="f">
                      <v:textbox inset="0,0,0,0">
                        <w:txbxContent>
                          <w:p w14:paraId="25E824A9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4" o:spid="_x0000_s105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" stroked="f">
                      <v:textbox inset="0,0,0,0">
                        <w:txbxContent>
                          <w:p w14:paraId="1F5027F6" w14:textId="77777777" w:rsidR="00F22C0F" w:rsidRPr="00B15B08" w:rsidRDefault="00F22C0F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65" o:spid="_x0000_s105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" strokeweight="1.5pt"/>
                    <v:shape id="AutoShape 2966" o:spid="_x0000_s105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" strokeweight="1.5pt"/>
                    <v:shape id="AutoShape 2967" o:spid="_x0000_s105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" strokeweight="1.5pt"/>
                    <v:shape id="AutoShape 2968" o:spid="_x0000_s105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" strokeweight="1.5pt"/>
                    <v:shape id="AutoShape 2969" o:spid="_x0000_s105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" strokeweight="1.5pt"/>
                    <v:shape id="AutoShape 2970" o:spid="_x0000_s105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" strokeweight="1.5pt"/>
                    <v:shape id="AutoShape 2971" o:spid="_x0000_s105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M1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vA6E4+A3PwBAAD//wMAUEsBAi0AFAAGAAgAAAAhANvh9svuAAAAhQEAABMAAAAAAAAAAAAA&#10;AAAAAAAAAFtDb250ZW50X1R5cGVzXS54bWxQSwECLQAUAAYACAAAACEAWvQsW78AAAAVAQAACwAA&#10;AAAAAAAAAAAAAAAfAQAAX3JlbHMvLnJlbHNQSwECLQAUAAYACAAAACEAmmTjNcMAAADcAAAADwAA&#10;AAAAAAAAAAAAAAAHAgAAZHJzL2Rvd25yZXYueG1sUEsFBgAAAAADAAMAtwAAAPcCAAAAAA==&#10;" strokeweight="1.5pt"/>
                    <v:shape id="AutoShape 2972" o:spid="_x0000_s105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3dH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xXBvP&#10;xCMgV18AAAD//wMAUEsBAi0AFAAGAAgAAAAhANvh9svuAAAAhQEAABMAAAAAAAAAAAAAAAAAAAAA&#10;AFtDb250ZW50X1R5cGVzXS54bWxQSwECLQAUAAYACAAAACEAWvQsW78AAAAVAQAACwAAAAAAAAAA&#10;AAAAAAAfAQAAX3JlbHMvLnJlbHNQSwECLQAUAAYACAAAACEA6/t3R70AAADcAAAADwAAAAAAAAAA&#10;AAAAAAAHAgAAZHJzL2Rvd25yZXYueG1sUEsFBgAAAAADAAMAtwAAAPECAAAAAA==&#10;" strokeweight="1.5pt"/>
                    <v:shape id="AutoShape 2973" o:spid="_x0000_s106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9Lc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vA6E4+A3PwBAAD//wMAUEsBAi0AFAAGAAgAAAAhANvh9svuAAAAhQEAABMAAAAAAAAAAAAA&#10;AAAAAAAAAFtDb250ZW50X1R5cGVzXS54bWxQSwECLQAUAAYACAAAACEAWvQsW78AAAAVAQAACwAA&#10;AAAAAAAAAAAAAAAfAQAAX3JlbHMvLnJlbHNQSwECLQAUAAYACAAAACEAhLfS3MMAAADcAAAADwAA&#10;AAAAAAAAAAAAAAAHAgAAZHJzL2Rvd25yZXYueG1sUEsFBgAAAAADAAMAtwAAAPcCAAAAAA==&#10;" strokeweight="1.5pt"/>
                    <v:shape id="AutoShape 2974" o:spid="_x0000_s106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2c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nB/P&#10;xCMgV18AAAD//wMAUEsBAi0AFAAGAAgAAAAhANvh9svuAAAAhQEAABMAAAAAAAAAAAAAAAAAAAAA&#10;AFtDb250ZW50X1R5cGVzXS54bWxQSwECLQAUAAYACAAAACEAWvQsW78AAAAVAQAACwAAAAAAAAAA&#10;AAAAAAAfAQAAX3JlbHMvLnJlbHNQSwECLQAUAAYACAAAACEAkFTtnL0AAADcAAAADwAAAAAAAAAA&#10;AAAAAAAHAgAAZHJzL2Rvd25yZXYueG1sUEsFBgAAAAADAAMAtwAAAPECAAAAAA==&#10;" strokeweight="1.5pt"/>
                    <v:shape id="AutoShape 2975" o:spid="_x0000_s106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" strokeweight="1.5pt"/>
                  </v:group>
                  <v:shape id="Text Box 2976" o:spid="_x0000_s106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" stroked="f">
                    <v:textbox inset="0,0,0,0">
                      <w:txbxContent>
                        <w:p w14:paraId="35984480" w14:textId="77777777" w:rsidR="00F22C0F" w:rsidRPr="00862B5C" w:rsidRDefault="00F22C0F" w:rsidP="0036147C"/>
                      </w:txbxContent>
                    </v:textbox>
                  </v:shape>
                </v:group>
                <v:group id="Group 2977" o:spid="_x0000_s1064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group id="Group 2978" o:spid="_x0000_s106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  <v:shape id="Text Box 2979" o:spid="_x0000_s106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" stroked="f">
                      <v:textbox>
                        <w:txbxContent>
                          <w:p w14:paraId="70DF3096" w14:textId="77777777" w:rsidR="00F22C0F" w:rsidRPr="00F5092C" w:rsidRDefault="00F22C0F" w:rsidP="0036147C"/>
                          <w:p w14:paraId="3D57E00E" w14:textId="77777777" w:rsidR="00F22C0F" w:rsidRPr="00275C14" w:rsidRDefault="00F22C0F" w:rsidP="0036147C"/>
                        </w:txbxContent>
                      </v:textbox>
                    </v:shape>
                    <v:shape id="AutoShape 2980" o:spid="_x0000_s106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" strokeweight="1.5pt"/>
                    <v:shape id="AutoShape 2981" o:spid="_x0000_s106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Xo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/A6E4+A3PwBAAD//wMAUEsBAi0AFAAGAAgAAAAhANvh9svuAAAAhQEAABMAAAAAAAAAAAAA&#10;AAAAAAAAAFtDb250ZW50X1R5cGVzXS54bWxQSwECLQAUAAYACAAAACEAWvQsW78AAAAVAQAACwAA&#10;AAAAAAAAAAAAAAAfAQAAX3JlbHMvLnJlbHNQSwECLQAUAAYACAAAACEAH7116MMAAADcAAAADwAA&#10;AAAAAAAAAAAAAAAHAgAAZHJzL2Rvd25yZXYueG1sUEsFBgAAAAADAAMAtwAAAPcCAAAAAA==&#10;" strokeweight="1.5pt"/>
                    <v:shape id="AutoShape 2982" o:spid="_x0000_s106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uGa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XBvP&#10;xCMgV18AAAD//wMAUEsBAi0AFAAGAAgAAAAhANvh9svuAAAAhQEAABMAAAAAAAAAAAAAAAAAAAAA&#10;AFtDb250ZW50X1R5cGVzXS54bWxQSwECLQAUAAYACAAAACEAWvQsW78AAAAVAQAACwAAAAAAAAAA&#10;AAAAAAAfAQAAX3JlbHMvLnJlbHNQSwECLQAUAAYACAAAACEAbiLhmr0AAADcAAAADwAAAAAAAAAA&#10;AAAAAAAHAgAAZHJzL2Rvd25yZXYueG1sUEsFBgAAAAADAAMAtwAAAPECAAAAAA==&#10;" strokeweight="1.5pt"/>
                    <v:shape id="AutoShape 2983" o:spid="_x0000_s107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kQB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/A6E4+A3PwBAAD//wMAUEsBAi0AFAAGAAgAAAAhANvh9svuAAAAhQEAABMAAAAAAAAAAAAA&#10;AAAAAAAAAFtDb250ZW50X1R5cGVzXS54bWxQSwECLQAUAAYACAAAACEAWvQsW78AAAAVAQAACwAA&#10;AAAAAAAAAAAAAAAfAQAAX3JlbHMvLnJlbHNQSwECLQAUAAYACAAAACEAAW5EAcMAAADcAAAADwAA&#10;AAAAAAAAAAAAAAAHAgAAZHJzL2Rvd25yZXYueG1sUEsFBgAAAAADAAMAtwAAAPcCAAAAAA==&#10;" strokeweight="1.5pt"/>
                    <v:shape id="AutoShape 2984" o:spid="_x0000_s107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" strokeweight="1.5pt"/>
                    <v:shape id="AutoShape 2985" o:spid="_x0000_s107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" strokeweight="1.5pt"/>
                  </v:group>
                  <v:group id="Group 2986" o:spid="_x0000_s1073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<v:shape id="Text Box 2987" o:spid="_x0000_s1074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51E36007" w14:textId="77777777" w:rsidR="00F22C0F" w:rsidRPr="001E390C" w:rsidRDefault="00F22C0F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2988" o:spid="_x0000_s1075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49DD61D3" w14:textId="77777777" w:rsidR="00F22C0F" w:rsidRPr="001E390C" w:rsidRDefault="00F22C0F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2989" o:spid="_x0000_s1076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6177409A" w14:textId="77777777" w:rsidR="00F22C0F" w:rsidRPr="001E390C" w:rsidRDefault="00F22C0F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2990" o:spid="_x0000_s1077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" strokeweight="1.5pt"/>
                    <v:shape id="AutoShape 2991" o:spid="_x0000_s1078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" strokeweight="1.5pt"/>
                    <v:shape id="AutoShape 2992" o:spid="_x0000_s1079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JLn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pXBvP&#10;xCMgV18AAAD//wMAUEsBAi0AFAAGAAgAAAAhANvh9svuAAAAhQEAABMAAAAAAAAAAAAAAAAAAAAA&#10;AFtDb250ZW50X1R5cGVzXS54bWxQSwECLQAUAAYACAAAACEAWvQsW78AAAAVAQAACwAAAAAAAAAA&#10;AAAAAAAfAQAAX3JlbHMvLnJlbHNQSwECLQAUAAYACAAAACEANiSS570AAADcAAAADwAAAAAAAAAA&#10;AAAAAAAHAgAAZHJzL2Rvd25yZXYueG1sUEsFBgAAAAADAAMAtwAAAPECAAAAAA==&#10;" strokeweight="1.5pt"/>
                    <v:shape id="AutoShape 2993" o:spid="_x0000_s108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" strokeweight="1.5pt"/>
                    <v:shape id="AutoShape 2994" o:spid="_x0000_s108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" strokeweight="1.5pt"/>
                    <v:shape id="AutoShape 2995" o:spid="_x0000_s1082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52E8F" w14:textId="78704BD5" w:rsidR="00F22C0F" w:rsidRDefault="00F22C0F">
    <w:pPr>
      <w:pStyle w:val="af"/>
    </w:pPr>
    <w:r w:rsidRPr="0007279A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756032" behindDoc="1" locked="0" layoutInCell="1" allowOverlap="1" wp14:anchorId="071A1036" wp14:editId="165B6F6D">
              <wp:simplePos x="0" y="0"/>
              <wp:positionH relativeFrom="margin">
                <wp:posOffset>997527</wp:posOffset>
              </wp:positionH>
              <wp:positionV relativeFrom="paragraph">
                <wp:posOffset>178245</wp:posOffset>
              </wp:positionV>
              <wp:extent cx="4572000" cy="2256155"/>
              <wp:effectExtent l="0" t="0" r="0" b="0"/>
              <wp:wrapThrough wrapText="bothSides">
                <wp:wrapPolygon edited="0">
                  <wp:start x="180" y="0"/>
                  <wp:lineTo x="180" y="21339"/>
                  <wp:lineTo x="21330" y="21339"/>
                  <wp:lineTo x="21330" y="0"/>
                  <wp:lineTo x="180" y="0"/>
                </wp:wrapPolygon>
              </wp:wrapThrough>
              <wp:docPr id="8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256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75B897" w14:textId="111B45A8" w:rsidR="00F22C0F" w:rsidRDefault="009701F4" w:rsidP="00F02044">
                          <w:pPr>
                            <w:ind w:left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E4C07E9" wp14:editId="25D8533B">
                                <wp:extent cx="3610505" cy="1069257"/>
                                <wp:effectExtent l="0" t="0" r="0" b="0"/>
                                <wp:docPr id="961" name="Рисунок 9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89252" cy="109257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6376401" w14:textId="77777777" w:rsidR="00F22C0F" w:rsidRDefault="00F22C0F" w:rsidP="00F02044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Общество с ограниченной ответственностью</w:t>
                          </w:r>
                        </w:p>
                        <w:p w14:paraId="06044A77" w14:textId="68AC017D" w:rsidR="00F22C0F" w:rsidRDefault="00F22C0F" w:rsidP="00F02044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«АРХИТЕКТУРНОЕ БЮРО «ВЫБОР»</w:t>
                          </w:r>
                        </w:p>
                        <w:p w14:paraId="6DA9715F" w14:textId="77777777" w:rsidR="00F22C0F" w:rsidRDefault="00F22C0F" w:rsidP="00F02044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186F47EB" w14:textId="77777777" w:rsidR="00F22C0F" w:rsidRPr="003A25D1" w:rsidRDefault="00F22C0F" w:rsidP="00F02044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  <w:r w:rsidRPr="00D42730"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1A103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83" type="#_x0000_t202" style="position:absolute;left:0;text-align:left;margin-left:78.55pt;margin-top:14.05pt;width:5in;height:177.65pt;z-index:-25156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" filled="f" stroked="f">
              <v:textbox>
                <w:txbxContent>
                  <w:p w14:paraId="6375B897" w14:textId="111B45A8" w:rsidR="00F22C0F" w:rsidRDefault="009701F4" w:rsidP="00F02044">
                    <w:pPr>
                      <w:ind w:left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E4C07E9" wp14:editId="25D8533B">
                          <wp:extent cx="3610505" cy="1069257"/>
                          <wp:effectExtent l="0" t="0" r="0" b="0"/>
                          <wp:docPr id="961" name="Рисунок 9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89252" cy="109257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6376401" w14:textId="77777777" w:rsidR="00F22C0F" w:rsidRDefault="00F22C0F" w:rsidP="00F02044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Общество с ограниченной ответственностью</w:t>
                    </w:r>
                  </w:p>
                  <w:p w14:paraId="06044A77" w14:textId="68AC017D" w:rsidR="00F22C0F" w:rsidRDefault="00F22C0F" w:rsidP="00F02044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«АРХИТЕКТУРНОЕ БЮРО «ВЫБОР»</w:t>
                    </w:r>
                  </w:p>
                  <w:p w14:paraId="6DA9715F" w14:textId="77777777" w:rsidR="00F22C0F" w:rsidRDefault="00F22C0F" w:rsidP="00F02044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14:paraId="186F47EB" w14:textId="77777777" w:rsidR="00F22C0F" w:rsidRPr="003A25D1" w:rsidRDefault="00F22C0F" w:rsidP="00F02044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D42730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7CF31" w14:textId="77777777" w:rsidR="00F22C0F" w:rsidRDefault="00F22C0F" w:rsidP="00903C09">
    <w:pPr>
      <w:pStyle w:val="af"/>
      <w:jc w:val="right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46816" behindDoc="0" locked="0" layoutInCell="1" allowOverlap="1" wp14:anchorId="6F56F169" wp14:editId="75784A3E">
              <wp:simplePos x="0" y="0"/>
              <wp:positionH relativeFrom="page">
                <wp:posOffset>212271</wp:posOffset>
              </wp:positionH>
              <wp:positionV relativeFrom="page">
                <wp:posOffset>239486</wp:posOffset>
              </wp:positionV>
              <wp:extent cx="7096463" cy="10379034"/>
              <wp:effectExtent l="0" t="0" r="28575" b="3810"/>
              <wp:wrapNone/>
              <wp:docPr id="760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761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D72D1A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2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EA3188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3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B2E9C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4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B7E858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5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515D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6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304A6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2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6200E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36380544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8AB6D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36380545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5557B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36380546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D2435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36380547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12B489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136380548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4B6D8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136380549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077CD2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136380550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2136380551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2136380552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2136380553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4"/>
                                <a:ext cx="6009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4C63F8" w14:textId="77777777" w:rsidR="00F22C0F" w:rsidRPr="00FC365B" w:rsidRDefault="00F22C0F" w:rsidP="00BF23BF">
                                  <w:pPr>
                                    <w:jc w:val="center"/>
                                  </w:pPr>
                                  <w:r>
                                    <w:t>1-25-ПП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4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82" y="16060"/>
                                <a:ext cx="29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A41F93" w14:textId="77777777" w:rsidR="00F22C0F" w:rsidRPr="00B15B08" w:rsidRDefault="00F22C0F" w:rsidP="00BF23BF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137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5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06" y="15659"/>
                                <a:ext cx="425" cy="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5C1542" w14:textId="77777777" w:rsidR="00F22C0F" w:rsidRPr="00A6689C" w:rsidRDefault="00F22C0F" w:rsidP="00BF23BF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6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A84A0F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7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2E0D6D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8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C5B855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59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3D7564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60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CD4602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61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039BE9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62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3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4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5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6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7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8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69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70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71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72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36380573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8103BF" w14:textId="77777777" w:rsidR="00F22C0F" w:rsidRPr="00862B5C" w:rsidRDefault="00F22C0F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136380574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2136380575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2136380576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79A8E0" w14:textId="77777777" w:rsidR="00F22C0F" w:rsidRPr="00F5092C" w:rsidRDefault="00F22C0F" w:rsidP="00D13577"/>
                                <w:p w14:paraId="08508833" w14:textId="77777777" w:rsidR="00F22C0F" w:rsidRPr="00275C14" w:rsidRDefault="00F22C0F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6380577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78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79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80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81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82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136380583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2136380584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85B272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85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1B6F71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86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8F2C72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587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88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89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90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91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592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56F169" id="Group 3847" o:spid="_x0000_s1084" style="position:absolute;left:0;text-align:left;margin-left:16.7pt;margin-top:18.85pt;width:558.8pt;height:817.25pt;z-index:25174681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085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" stroked="f">
                <v:textbox inset="0,0,0,0">
                  <w:txbxContent>
                    <w:p w14:paraId="71D72D1A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086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" stroked="f">
                <v:textbox inset="0,0,0,0">
                  <w:txbxContent>
                    <w:p w14:paraId="66EA3188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087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" stroked="f">
                <v:textbox inset="0,0,0,0">
                  <w:txbxContent>
                    <w:p w14:paraId="417B2E9C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088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" stroked="f">
                <v:textbox inset="0,0,0,0">
                  <w:txbxContent>
                    <w:p w14:paraId="2DB7E858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089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" stroked="f">
                <v:textbox inset="0,0,0,0">
                  <w:txbxContent>
                    <w:p w14:paraId="0359515D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090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" stroked="f">
                <v:textbox inset="0,0,0,0">
                  <w:txbxContent>
                    <w:p w14:paraId="149304A6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091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" stroked="f">
                <v:textbox inset="0,0,0,0">
                  <w:txbxContent>
                    <w:p w14:paraId="6726200E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092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" stroked="f">
                <v:textbox inset="0,0,0,0">
                  <w:txbxContent>
                    <w:p w14:paraId="3CA8AB6D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093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" stroked="f">
                <v:textbox inset="0,0,0,0">
                  <w:txbxContent>
                    <w:p w14:paraId="2DC5557B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094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" stroked="f">
                <v:textbox inset="0,0,0,0">
                  <w:txbxContent>
                    <w:p w14:paraId="066D2435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095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" stroked="f">
                <v:textbox style="layout-flow:vertical;mso-layout-flow-alt:bottom-to-top" inset="0,0,0,0">
                  <w:txbxContent>
                    <w:p w14:paraId="2412B489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096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" stroked="f">
                <v:textbox style="layout-flow:vertical;mso-layout-flow-alt:bottom-to-top" inset="0,0,0,0">
                  <w:txbxContent>
                    <w:p w14:paraId="7CA4B6D8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097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" stroked="f">
                <v:textbox style="layout-flow:vertical;mso-layout-flow-alt:bottom-to-top" inset="0,0,0,0">
                  <w:txbxContent>
                    <w:p w14:paraId="56077CD2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098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">
                <v:group id="Group 3862" o:spid="_x0000_s1099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">
                  <v:group id="Group 3863" o:spid="_x0000_s1100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">
                    <v:shape id="Text Box 3864" o:spid="_x0000_s1101" type="#_x0000_t202" style="position:absolute;left:4934;top:15874;width:6009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" stroked="f">
                      <v:textbox inset="0,0,0,0">
                        <w:txbxContent>
                          <w:p w14:paraId="784C63F8" w14:textId="77777777" w:rsidR="00F22C0F" w:rsidRPr="00FC365B" w:rsidRDefault="00F22C0F" w:rsidP="00BF23BF">
                            <w:pPr>
                              <w:jc w:val="center"/>
                            </w:pPr>
                            <w:r>
                              <w:t>1-25-ПП</w:t>
                            </w:r>
                          </w:p>
                        </w:txbxContent>
                      </v:textbox>
                    </v:shape>
                    <v:shape id="Text Box 3865" o:spid="_x0000_s1102" type="#_x0000_t202" style="position:absolute;left:11082;top:16060;width:2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" stroked="f">
                      <v:textbox inset="0,0,0,0">
                        <w:txbxContent>
                          <w:p w14:paraId="25A41F93" w14:textId="77777777" w:rsidR="00F22C0F" w:rsidRPr="00B15B08" w:rsidRDefault="00F22C0F" w:rsidP="00BF23BF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137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103" type="#_x0000_t202" style="position:absolute;left:11006;top:15659;width:425;height: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" stroked="f">
                      <v:textbox inset="0,0,0,0">
                        <w:txbxContent>
                          <w:p w14:paraId="245C1542" w14:textId="77777777" w:rsidR="00F22C0F" w:rsidRPr="00A6689C" w:rsidRDefault="00F22C0F" w:rsidP="00BF23B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104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" stroked="f">
                      <v:textbox inset="0,0,0,0">
                        <w:txbxContent>
                          <w:p w14:paraId="7BA84A0F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105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" stroked="f">
                      <v:textbox inset="0,0,0,0">
                        <w:txbxContent>
                          <w:p w14:paraId="022E0D6D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106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" stroked="f">
                      <v:textbox inset="0,0,0,0">
                        <w:txbxContent>
                          <w:p w14:paraId="3BC5B855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107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" stroked="f">
                      <v:textbox inset="0,0,0,0">
                        <w:txbxContent>
                          <w:p w14:paraId="2B3D7564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108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" stroked="f">
                      <v:textbox inset="0,0,0,0">
                        <w:txbxContent>
                          <w:p w14:paraId="6FCD4602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109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" stroked="f">
                      <v:textbox inset="0,0,0,0">
                        <w:txbxContent>
                          <w:p w14:paraId="31039BE9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110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" strokeweight="1.5pt"/>
                    <v:shape id="AutoShape 3874" o:spid="_x0000_s1111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" strokeweight="1.5pt"/>
                    <v:shape id="AutoShape 3875" o:spid="_x0000_s1112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" strokeweight="1.5pt"/>
                    <v:shape id="AutoShape 3876" o:spid="_x0000_s1113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" strokeweight="1.5pt"/>
                    <v:shape id="AutoShape 3877" o:spid="_x0000_s1114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" strokeweight="1.5pt"/>
                    <v:shape id="AutoShape 3878" o:spid="_x0000_s1115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" strokeweight="1.5pt"/>
                    <v:shape id="AutoShape 3879" o:spid="_x0000_s1116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" strokeweight="1.5pt"/>
                    <v:shape id="AutoShape 3880" o:spid="_x0000_s1117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" strokeweight="1.5pt"/>
                    <v:shape id="AutoShape 3881" o:spid="_x0000_s1118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" strokeweight="1.5pt"/>
                    <v:shape id="AutoShape 3882" o:spid="_x0000_s1119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" strokeweight="1.5pt"/>
                    <v:shape id="AutoShape 3883" o:spid="_x0000_s1120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" strokeweight="1.5pt"/>
                  </v:group>
                  <v:shape id="Text Box 3884" o:spid="_x0000_s1121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" stroked="f">
                    <v:textbox inset="0,0,0,0">
                      <w:txbxContent>
                        <w:p w14:paraId="728103BF" w14:textId="77777777" w:rsidR="00F22C0F" w:rsidRPr="00862B5C" w:rsidRDefault="00F22C0F" w:rsidP="00D13577"/>
                      </w:txbxContent>
                    </v:textbox>
                  </v:shape>
                </v:group>
                <v:group id="Group 3885" o:spid="_x0000_s1122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">
                  <v:group id="Group 3886" o:spid="_x0000_s1123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">
                    <v:shape id="Text Box 3887" o:spid="_x0000_s1124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" stroked="f">
                      <v:textbox>
                        <w:txbxContent>
                          <w:p w14:paraId="5A79A8E0" w14:textId="77777777" w:rsidR="00F22C0F" w:rsidRPr="00F5092C" w:rsidRDefault="00F22C0F" w:rsidP="00D13577"/>
                          <w:p w14:paraId="08508833" w14:textId="77777777" w:rsidR="00F22C0F" w:rsidRPr="00275C14" w:rsidRDefault="00F22C0F" w:rsidP="00D13577"/>
                        </w:txbxContent>
                      </v:textbox>
                    </v:shape>
                    <v:shape id="AutoShape 3888" o:spid="_x0000_s1125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" strokeweight="1.5pt"/>
                    <v:shape id="AutoShape 3889" o:spid="_x0000_s1126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" strokeweight="1.5pt"/>
                    <v:shape id="AutoShape 3890" o:spid="_x0000_s1127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" strokeweight="1.5pt"/>
                    <v:shape id="AutoShape 3891" o:spid="_x0000_s1128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" strokeweight="1.5pt"/>
                    <v:shape id="AutoShape 3892" o:spid="_x0000_s1129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" strokeweight="1.5pt"/>
                    <v:shape id="AutoShape 3893" o:spid="_x0000_s1130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" strokeweight="1.5pt"/>
                  </v:group>
                  <v:group id="Group 3894" o:spid="_x0000_s1131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">
                    <v:shape id="Text Box 3895" o:spid="_x0000_s1132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" stroked="f">
                      <v:textbox style="layout-flow:vertical;mso-layout-flow-alt:bottom-to-top" inset="0,0,0,0">
                        <w:txbxContent>
                          <w:p w14:paraId="1485B272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133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" stroked="f">
                      <v:textbox style="layout-flow:vertical;mso-layout-flow-alt:bottom-to-top" inset="0,0,0,0">
                        <w:txbxContent>
                          <w:p w14:paraId="681B6F71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134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" stroked="f">
                      <v:textbox style="layout-flow:vertical;mso-layout-flow-alt:bottom-to-top" inset="0,0,0,0">
                        <w:txbxContent>
                          <w:p w14:paraId="7F8F2C72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135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" strokeweight="1.5pt"/>
                    <v:shape id="AutoShape 3899" o:spid="_x0000_s1136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" strokeweight="1.5pt"/>
                    <v:shape id="AutoShape 3900" o:spid="_x0000_s1137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" strokeweight="1.5pt"/>
                    <v:shape id="AutoShape 3901" o:spid="_x0000_s1138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" strokeweight="1.5pt"/>
                    <v:shape id="AutoShape 3902" o:spid="_x0000_s1139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" strokeweight="1.5pt"/>
                    <v:shape id="AutoShape 3903" o:spid="_x0000_s1140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5D2C5" w14:textId="03D83CDD" w:rsidR="00F22C0F" w:rsidRDefault="00F22C0F">
    <w:pPr>
      <w:pStyle w:val="af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47840" behindDoc="0" locked="0" layoutInCell="1" allowOverlap="1" wp14:anchorId="510C3E88" wp14:editId="63C19241">
              <wp:simplePos x="0" y="0"/>
              <wp:positionH relativeFrom="page">
                <wp:posOffset>171450</wp:posOffset>
              </wp:positionH>
              <wp:positionV relativeFrom="margin">
                <wp:posOffset>-365760</wp:posOffset>
              </wp:positionV>
              <wp:extent cx="7205587" cy="10360324"/>
              <wp:effectExtent l="0" t="0" r="14605" b="3175"/>
              <wp:wrapNone/>
              <wp:docPr id="2136380593" name="Группа 21363805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5587" cy="10360324"/>
                        <a:chOff x="368" y="318"/>
                        <a:chExt cx="11200" cy="16217"/>
                      </a:xfrm>
                    </wpg:grpSpPr>
                    <wps:wsp>
                      <wps:cNvPr id="213638059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AE30CE" w14:textId="77777777" w:rsidR="00F22C0F" w:rsidRPr="001E705C" w:rsidRDefault="00F22C0F" w:rsidP="00BF23B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136380595" name="Group 3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200" cy="15990"/>
                          <a:chOff x="368" y="318"/>
                          <a:chExt cx="11200" cy="15990"/>
                        </a:xfrm>
                      </wpg:grpSpPr>
                      <wpg:grpSp>
                        <wpg:cNvPr id="2136380596" name="Group 4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93" cy="2269"/>
                            <a:chOff x="1275" y="14039"/>
                            <a:chExt cx="10293" cy="2269"/>
                          </a:xfrm>
                        </wpg:grpSpPr>
                        <wps:wsp>
                          <wps:cNvPr id="213638059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9303BD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59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032647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599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E0499B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0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74BB04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0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57" y="1521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375E06" w14:textId="521507CF" w:rsidR="00F22C0F" w:rsidRPr="009B4E40" w:rsidRDefault="00F22C0F" w:rsidP="00BF23BF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0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57" y="1492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1ED04A" w14:textId="1DA1F2E4" w:rsidR="00F22C0F" w:rsidRPr="009B4E40" w:rsidRDefault="00F22C0F" w:rsidP="00BF23BF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0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2984FF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136380604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93" cy="2269"/>
                              <a:chOff x="1247" y="14118"/>
                              <a:chExt cx="10293" cy="2269"/>
                            </a:xfrm>
                          </wpg:grpSpPr>
                          <wps:wsp>
                            <wps:cNvPr id="2136380605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DFE383" w14:textId="77777777" w:rsidR="00F22C0F" w:rsidRDefault="00F22C0F" w:rsidP="00BF23BF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06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27C6E6" w14:textId="77777777" w:rsidR="00F22C0F" w:rsidRDefault="00F22C0F" w:rsidP="00BF23BF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07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0622C6" w14:textId="77777777" w:rsidR="00F22C0F" w:rsidRDefault="00F22C0F" w:rsidP="00BF23BF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08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39" y="15280"/>
                                <a:ext cx="1076" cy="2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70D445" w14:textId="77777777" w:rsidR="00F22C0F" w:rsidRPr="002F1114" w:rsidRDefault="00F22C0F" w:rsidP="00BF23B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Квасникова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09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5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8C1E17" w14:textId="77777777" w:rsidR="00F22C0F" w:rsidRPr="000807D7" w:rsidRDefault="00F22C0F" w:rsidP="00BF23B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Демянчук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0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6B3155" w14:textId="77777777" w:rsidR="00F22C0F" w:rsidRDefault="00F22C0F" w:rsidP="00BF23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506B48" w14:textId="77777777" w:rsidR="00F22C0F" w:rsidRDefault="00F22C0F" w:rsidP="00BF23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2" name="Text Box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0AE74" w14:textId="77777777" w:rsidR="00F22C0F" w:rsidRDefault="00F22C0F" w:rsidP="00BF23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3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A17760" w14:textId="77777777" w:rsidR="00F22C0F" w:rsidRDefault="00F22C0F" w:rsidP="00BF23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4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6D728B" w14:textId="77777777" w:rsidR="00F22C0F" w:rsidRDefault="00F22C0F" w:rsidP="00BF23B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5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D02214" w14:textId="77777777" w:rsidR="00F22C0F" w:rsidRDefault="00F22C0F" w:rsidP="00BF23BF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6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B81C1A" w14:textId="77777777" w:rsidR="00F22C0F" w:rsidRDefault="00F22C0F" w:rsidP="00BF23BF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7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1AEC2E" w14:textId="77777777" w:rsidR="00F22C0F" w:rsidRDefault="00F22C0F" w:rsidP="00BF23BF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8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39FA3" w14:textId="77777777" w:rsidR="00F22C0F" w:rsidRDefault="00F22C0F" w:rsidP="00BF23BF"/>
                                <w:p w14:paraId="5E702507" w14:textId="77777777" w:rsidR="00F22C0F" w:rsidRDefault="00F22C0F" w:rsidP="00BF23BF"/>
                                <w:p w14:paraId="0F495E34" w14:textId="77777777" w:rsidR="00F22C0F" w:rsidRDefault="00F22C0F" w:rsidP="00BF23BF">
                                  <w:pPr>
                                    <w:jc w:val="center"/>
                                  </w:pPr>
                                  <w: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19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791"/>
                                <a:ext cx="2721" cy="2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AFB082" w14:textId="265E452F" w:rsidR="00F22C0F" w:rsidRPr="001B27AB" w:rsidRDefault="00F22C0F" w:rsidP="00BF23BF">
                                  <w:pPr>
                                    <w:spacing w:line="360" w:lineRule="auto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 xml:space="preserve">ООО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«</w:t>
                                  </w: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 xml:space="preserve">АБ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«</w:t>
                                  </w: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>ВЫБОР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20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2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4F5626" w14:textId="3DF5AB79" w:rsidR="00F22C0F" w:rsidRPr="00F452F7" w:rsidRDefault="00251D2A" w:rsidP="00BF23BF">
                                  <w:pPr>
                                    <w:jc w:val="center"/>
                                  </w:pPr>
                                  <w: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21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C702F7" w14:textId="77777777" w:rsidR="00F22C0F" w:rsidRDefault="00F22C0F" w:rsidP="00BF23BF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460217">
                                    <w:rPr>
                                      <w:noProof/>
                                    </w:rPr>
                                    <w:t>3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22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C9A249" w14:textId="77777777" w:rsidR="00F22C0F" w:rsidRDefault="00F22C0F" w:rsidP="00BF23BF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23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639B37" w14:textId="2B822D96" w:rsidR="00F22C0F" w:rsidRPr="0093678A" w:rsidRDefault="00F22C0F" w:rsidP="00BF23BF">
                                  <w:pPr>
                                    <w:jc w:val="center"/>
                                  </w:pPr>
                                  <w:r w:rsidRPr="0093678A"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  <w:r>
                                    <w:rPr>
                                      <w:szCs w:val="16"/>
                                    </w:rPr>
                                    <w:t>–</w:t>
                                  </w:r>
                                  <w:r w:rsidRPr="0093678A">
                                    <w:rPr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16"/>
                                    </w:rPr>
                                    <w:t>1-15-ПМ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24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25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26" name="AutoShap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27" name="AutoShap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28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29" name="AutoShap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0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1" name="AutoShap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2" name="AutoShap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3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4" name="AutoShap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5" name="AutoShap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6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7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8" name="AutoShap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39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40" name="AutoShape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41" name="AutoShap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42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36380643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467EDE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4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7E0E72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5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FD18BC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6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AABEAA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7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61357C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8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4D9296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49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D7BB3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50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7F81DA" w14:textId="77777777" w:rsidR="00F22C0F" w:rsidRPr="00A45B36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136380651" name="Group 65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2136380652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A583E8" w14:textId="77777777" w:rsidR="00F22C0F" w:rsidRDefault="00F22C0F" w:rsidP="00BF23BF"/>
                              <w:p w14:paraId="2CC20A90" w14:textId="77777777" w:rsidR="00F22C0F" w:rsidRDefault="00F22C0F" w:rsidP="00BF23B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6380653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6380654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6380655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6380656" name="AutoShap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6380657" name="AutoShape 7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6380658" name="AutoShap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36380659" name="Group 73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213638066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1C0164" w14:textId="77777777" w:rsidR="00F22C0F" w:rsidRPr="00C37940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6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6E3351" w14:textId="77777777" w:rsidR="00F22C0F" w:rsidRPr="00C37940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6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B38A08" w14:textId="77777777" w:rsidR="00F22C0F" w:rsidRPr="00C37940" w:rsidRDefault="00F22C0F" w:rsidP="00BF23BF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136380663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2136380664" name="Text 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C34C6B" w14:textId="77777777" w:rsidR="00F22C0F" w:rsidRDefault="00F22C0F" w:rsidP="00BF23BF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65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5773D8" w14:textId="77777777" w:rsidR="00F22C0F" w:rsidRDefault="00F22C0F" w:rsidP="00BF23BF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04108B" w14:textId="77777777" w:rsidR="00F22C0F" w:rsidRDefault="00F22C0F" w:rsidP="00BF23BF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67" name="AutoShape 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68" name="AutoShape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69" name="AutoShape 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70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71" name="AutoShape 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72" name="AutoShap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136380673" name="Group 87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2136380674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FB6DA0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75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A977C2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76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63FEDB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136380677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2136380678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34E5EF" w14:textId="77777777" w:rsidR="00F22C0F" w:rsidRDefault="00F22C0F" w:rsidP="00BF23BF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36380679" name="AutoShap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0" name="AutoShap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1" name="AutoShape 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2" name="AutoShape 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3" name="AutoShape 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4" name="AutoShape 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5" name="AutoShap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6" name="AutoShap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6380687" name="AutoShape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36380688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65DB83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89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A31AB0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90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43B391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91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4CB583" w14:textId="77777777" w:rsidR="00F22C0F" w:rsidRPr="00A45B36" w:rsidRDefault="00F22C0F" w:rsidP="00BF23BF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92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DC5BE7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36380693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BE6365" w14:textId="77777777" w:rsidR="00F22C0F" w:rsidRPr="00C37940" w:rsidRDefault="00F22C0F" w:rsidP="00BF23BF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0C3E88" id="Группа 2136380593" o:spid="_x0000_s1142" style="position:absolute;left:0;text-align:left;margin-left:13.5pt;margin-top:-28.8pt;width:567.35pt;height:815.75pt;z-index:251747840;mso-position-horizontal-relative:page;mso-position-vertical-relative:margin" coordorigin="368,318" coordsize="11200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3" type="#_x0000_t202" style="position:absolute;left:8987;top:16308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" stroked="f" strokecolor="red">
                <v:textbox inset="0,0,0,0">
                  <w:txbxContent>
                    <w:p w14:paraId="1AAE30CE" w14:textId="77777777" w:rsidR="00F22C0F" w:rsidRPr="001E705C" w:rsidRDefault="00F22C0F" w:rsidP="00BF23BF"/>
                  </w:txbxContent>
                </v:textbox>
              </v:shape>
              <v:group id="Group 3" o:spid="_x0000_s1144" style="position:absolute;left:368;top:318;width:11200;height:15990" coordorigin="368,318" coordsize="1120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">
                <v:group id="Group 4" o:spid="_x0000_s1145" style="position:absolute;left:1275;top:14039;width:10293;height:2269" coordorigin="1275,14039" coordsize="10293,2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">
                  <v:shape id="Text Box 5" o:spid="_x0000_s1146" type="#_x0000_t202" style="position:absolute;left:1304;top:14062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" stroked="f">
                    <v:textbox inset="0,0,0,0">
                      <w:txbxContent>
                        <w:p w14:paraId="279303BD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" o:spid="_x0000_s1147" type="#_x0000_t202" style="position:absolute;left:4423;top:16046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" stroked="f">
                    <v:textbox inset="0,0,0,0">
                      <w:txbxContent>
                        <w:p w14:paraId="4E032647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148" type="#_x0000_t202" style="position:absolute;left:4423;top:15763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" stroked="f">
                    <v:textbox inset="0,0,0,0">
                      <w:txbxContent>
                        <w:p w14:paraId="69E0499B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" o:spid="_x0000_s1149" type="#_x0000_t202" style="position:absolute;left:4423;top:15479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" stroked="f">
                    <v:textbox inset="0,0,0,0">
                      <w:txbxContent>
                        <w:p w14:paraId="5C74BB04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50" type="#_x0000_t202" style="position:absolute;left:4457;top:15213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" stroked="f">
                    <v:textbox inset="0,0,0,0">
                      <w:txbxContent>
                        <w:p w14:paraId="05375E06" w14:textId="521507CF" w:rsidR="00F22C0F" w:rsidRPr="009B4E40" w:rsidRDefault="00F22C0F" w:rsidP="00BF23BF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2026</w:t>
                          </w:r>
                        </w:p>
                      </w:txbxContent>
                    </v:textbox>
                  </v:shape>
                  <v:shape id="Text Box 10" o:spid="_x0000_s1151" type="#_x0000_t202" style="position:absolute;left:4457;top:14929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" stroked="f">
                    <v:textbox inset="0,0,0,0">
                      <w:txbxContent>
                        <w:p w14:paraId="381ED04A" w14:textId="1DA1F2E4" w:rsidR="00F22C0F" w:rsidRPr="009B4E40" w:rsidRDefault="00F22C0F" w:rsidP="00BF23BF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2026</w:t>
                          </w:r>
                        </w:p>
                      </w:txbxContent>
                    </v:textbox>
                  </v:shape>
                  <v:shape id="Text Box 11" o:spid="_x0000_s1152" type="#_x0000_t202" style="position:absolute;left:1304;top:14345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" stroked="f">
                    <v:textbox inset="0,0,0,0">
                      <w:txbxContent>
                        <w:p w14:paraId="112984FF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12" o:spid="_x0000_s1153" style="position:absolute;left:1275;top:14039;width:10293;height:2269" coordorigin="1247,14118" coordsize="10293,2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">
                    <v:shape id="_x0000_s1154" type="#_x0000_t202" style="position:absolute;left:10490;top:14997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" stroked="f" strokecolor="red">
                      <v:textbox inset="0,0,0,0">
                        <w:txbxContent>
                          <w:p w14:paraId="00DFE383" w14:textId="77777777" w:rsidR="00F22C0F" w:rsidRDefault="00F22C0F" w:rsidP="00BF23B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Text Box 14" o:spid="_x0000_s1155" type="#_x0000_t202" style="position:absolute;left:8789;top:14997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" stroked="f" strokecolor="red">
                      <v:textbox inset="0,0,0,0">
                        <w:txbxContent>
                          <w:p w14:paraId="2827C6E6" w14:textId="77777777" w:rsidR="00F22C0F" w:rsidRDefault="00F22C0F" w:rsidP="00BF23B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15" o:spid="_x0000_s1156" type="#_x0000_t202" style="position:absolute;left:9639;top:14997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" stroked="f" strokecolor="red">
                      <v:textbox inset="0,0,0,0">
                        <w:txbxContent>
                          <w:p w14:paraId="190622C6" w14:textId="77777777" w:rsidR="00F22C0F" w:rsidRDefault="00F22C0F" w:rsidP="00BF23B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_x0000_s1157" type="#_x0000_t202" style="position:absolute;left:2439;top:15280;width:1076;height: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" stroked="f" strokecolor="red">
                      <v:textbox inset="0,0,0,0">
                        <w:txbxContent>
                          <w:p w14:paraId="1B70D445" w14:textId="77777777" w:rsidR="00F22C0F" w:rsidRPr="002F1114" w:rsidRDefault="00F22C0F" w:rsidP="00BF23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Квасникова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20" o:spid="_x0000_s1158" type="#_x0000_t202" style="position:absolute;left:2451;top:14997;width:1134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" stroked="f" strokecolor="red">
                      <v:textbox inset="0,0,0,0">
                        <w:txbxContent>
                          <w:p w14:paraId="528C1E17" w14:textId="77777777" w:rsidR="00F22C0F" w:rsidRPr="000807D7" w:rsidRDefault="00F22C0F" w:rsidP="00BF23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Демянчук</w:t>
                            </w:r>
                          </w:p>
                        </w:txbxContent>
                      </v:textbox>
                    </v:shape>
                    <v:shape id="Text Box 21" o:spid="_x0000_s1159" type="#_x0000_t202" style="position:absolute;left:4366;top:14713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" stroked="f" strokecolor="red">
                      <v:textbox inset="0,0,0,0">
                        <w:txbxContent>
                          <w:p w14:paraId="646B3155" w14:textId="77777777" w:rsidR="00F22C0F" w:rsidRDefault="00F22C0F" w:rsidP="00BF23B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2" o:spid="_x0000_s1160" type="#_x0000_t202" style="position:absolute;left:3515;top:14713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" stroked="f" strokecolor="red">
                      <v:textbox inset="0,0,0,0">
                        <w:txbxContent>
                          <w:p w14:paraId="7F506B48" w14:textId="77777777" w:rsidR="00F22C0F" w:rsidRDefault="00F22C0F" w:rsidP="00BF23B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23" o:spid="_x0000_s1161" type="#_x0000_t202" style="position:absolute;left:2948;top:14713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" stroked="f" strokecolor="red">
                      <v:textbox inset="0,0,0,0">
                        <w:txbxContent>
                          <w:p w14:paraId="4B30AE74" w14:textId="77777777" w:rsidR="00F22C0F" w:rsidRDefault="00F22C0F" w:rsidP="00BF23B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4" o:spid="_x0000_s1162" type="#_x0000_t202" style="position:absolute;left:2381;top:14713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" stroked="f" strokecolor="red">
                      <v:textbox inset="0,0,0,0">
                        <w:txbxContent>
                          <w:p w14:paraId="25A17760" w14:textId="77777777" w:rsidR="00F22C0F" w:rsidRDefault="00F22C0F" w:rsidP="00BF23B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5" o:spid="_x0000_s1163" type="#_x0000_t202" style="position:absolute;left:1814;top:14713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" stroked="f" strokecolor="red">
                      <v:textbox inset="0,0,0,0">
                        <w:txbxContent>
                          <w:p w14:paraId="3E6D728B" w14:textId="77777777" w:rsidR="00F22C0F" w:rsidRDefault="00F22C0F" w:rsidP="00BF23B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7" o:spid="_x0000_s1164" type="#_x0000_t202" style="position:absolute;left:1247;top:14713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" stroked="f" strokecolor="red">
                      <v:textbox inset="0,0,0,0">
                        <w:txbxContent>
                          <w:p w14:paraId="07D02214" w14:textId="77777777" w:rsidR="00F22C0F" w:rsidRDefault="00F22C0F" w:rsidP="00BF23BF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_x0000_s1165" type="#_x0000_t202" style="position:absolute;left:1247;top:15280;width:1134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" stroked="f" strokecolor="red">
                      <v:textbox inset="0,0,0,0">
                        <w:txbxContent>
                          <w:p w14:paraId="56B81C1A" w14:textId="77777777" w:rsidR="00F22C0F" w:rsidRDefault="00F22C0F" w:rsidP="00BF23BF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31" o:spid="_x0000_s1166" type="#_x0000_t202" style="position:absolute;left:1247;top:14997;width:1134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" stroked="f" strokecolor="red">
                      <v:textbox inset="0,0,0,0">
                        <w:txbxContent>
                          <w:p w14:paraId="701AEC2E" w14:textId="77777777" w:rsidR="00F22C0F" w:rsidRDefault="00F22C0F" w:rsidP="00BF23BF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32" o:spid="_x0000_s1167" type="#_x0000_t202" style="position:absolute;left:4933;top:14969;width:3855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" stroked="f" strokecolor="red">
                      <v:textbox inset="0,0,0,0">
                        <w:txbxContent>
                          <w:p w14:paraId="53E39FA3" w14:textId="77777777" w:rsidR="00F22C0F" w:rsidRDefault="00F22C0F" w:rsidP="00BF23BF"/>
                          <w:p w14:paraId="5E702507" w14:textId="77777777" w:rsidR="00F22C0F" w:rsidRDefault="00F22C0F" w:rsidP="00BF23BF"/>
                          <w:p w14:paraId="0F495E34" w14:textId="77777777" w:rsidR="00F22C0F" w:rsidRDefault="00F22C0F" w:rsidP="00BF23BF">
                            <w:pPr>
                              <w:jc w:val="center"/>
                            </w:pPr>
                            <w: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33" o:spid="_x0000_s1168" type="#_x0000_t202" style="position:absolute;left:8789;top:15791;width:2721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" stroked="f" strokecolor="red">
                      <v:textbox inset="0,0,0,0">
                        <w:txbxContent>
                          <w:p w14:paraId="0CAFB082" w14:textId="265E452F" w:rsidR="00F22C0F" w:rsidRPr="001B27AB" w:rsidRDefault="00F22C0F" w:rsidP="00BF23BF">
                            <w:pPr>
                              <w:spacing w:line="36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77069">
                              <w:rPr>
                                <w:sz w:val="22"/>
                                <w:szCs w:val="22"/>
                              </w:rPr>
                              <w:t xml:space="preserve">ООО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«</w:t>
                            </w:r>
                            <w:r w:rsidRPr="00777069">
                              <w:rPr>
                                <w:sz w:val="22"/>
                                <w:szCs w:val="22"/>
                              </w:rPr>
                              <w:t xml:space="preserve">АБ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«</w:t>
                            </w:r>
                            <w:r w:rsidRPr="00777069">
                              <w:rPr>
                                <w:sz w:val="22"/>
                                <w:szCs w:val="22"/>
                              </w:rPr>
                              <w:t>ВЫБОР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xbxContent>
                      </v:textbox>
                    </v:shape>
                    <v:shape id="Text Box 34" o:spid="_x0000_s1169" type="#_x0000_t202" style="position:absolute;left:10520;top:15266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" stroked="f" strokecolor="red">
                      <v:textbox inset="0,0,0,0">
                        <w:txbxContent>
                          <w:p w14:paraId="4F4F5626" w14:textId="3DF5AB79" w:rsidR="00F22C0F" w:rsidRPr="00F452F7" w:rsidRDefault="00251D2A" w:rsidP="00BF23BF">
                            <w:pPr>
                              <w:jc w:val="center"/>
                            </w:pPr>
                            <w:r>
                              <w:t>13</w:t>
                            </w:r>
                          </w:p>
                        </w:txbxContent>
                      </v:textbox>
                    </v:shape>
                    <v:shape id="Text Box 35" o:spid="_x0000_s1170" type="#_x0000_t202" style="position:absolute;left:9640;top:15266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" stroked="f" strokecolor="red">
                      <v:textbox inset="0,0,0,0">
                        <w:txbxContent>
                          <w:p w14:paraId="38C702F7" w14:textId="77777777" w:rsidR="00F22C0F" w:rsidRDefault="00F22C0F" w:rsidP="00BF23BF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460217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6" o:spid="_x0000_s1171" type="#_x0000_t202" style="position:absolute;left:8789;top:15266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" stroked="f" strokecolor="red">
                      <v:textbox inset="0,0,0,0">
                        <w:txbxContent>
                          <w:p w14:paraId="45C9A249" w14:textId="77777777" w:rsidR="00F22C0F" w:rsidRDefault="00F22C0F" w:rsidP="00BF23BF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Text Box 37" o:spid="_x0000_s1172" type="#_x0000_t202" style="position:absolute;left:4935;top:14402;width:6576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" stroked="f" strokecolor="red">
                      <v:textbox inset="0,0,0,0">
                        <w:txbxContent>
                          <w:p w14:paraId="63639B37" w14:textId="2B822D96" w:rsidR="00F22C0F" w:rsidRPr="0093678A" w:rsidRDefault="00F22C0F" w:rsidP="00BF23BF">
                            <w:pPr>
                              <w:jc w:val="center"/>
                            </w:pPr>
                            <w:r w:rsidRPr="0093678A">
                              <w:rPr>
                                <w:szCs w:val="16"/>
                              </w:rPr>
                              <w:t xml:space="preserve">ПЗ </w:t>
                            </w:r>
                            <w:r>
                              <w:rPr>
                                <w:szCs w:val="16"/>
                              </w:rPr>
                              <w:t>–</w:t>
                            </w:r>
                            <w:r w:rsidRPr="0093678A">
                              <w:rPr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Cs w:val="16"/>
                              </w:rPr>
                              <w:t>1-15-ПМ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173" type="#_x0000_t32" style="position:absolute;left:1247;top:14118;width:1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" strokeweight="1.5pt"/>
                    <v:shape id="AutoShape 39" o:spid="_x0000_s1174" type="#_x0000_t32" style="position:absolute;left:1247;top:14969;width:1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" strokeweight="1.5pt"/>
                    <v:shape id="AutoShape 40" o:spid="_x0000_s1175" type="#_x0000_t32" style="position:absolute;left:1247;top:1440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" strokeweight="1.5pt"/>
                    <v:shape id="AutoShape 41" o:spid="_x0000_s1176" type="#_x0000_t32" style="position:absolute;left:1247;top:14685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" strokeweight="1.5pt"/>
                    <v:shape id="AutoShape 42" o:spid="_x0000_s1177" type="#_x0000_t32" style="position:absolute;left:1247;top:152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"/>
                    <v:shape id="AutoShape 43" o:spid="_x0000_s1178" type="#_x0000_t32" style="position:absolute;left:1247;top:155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"/>
                    <v:shape id="AutoShape 44" o:spid="_x0000_s1179" type="#_x0000_t32" style="position:absolute;left:1247;top:158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"/>
                    <v:shape id="AutoShape 45" o:spid="_x0000_s1180" type="#_x0000_t32" style="position:absolute;left:1247;top:1610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"/>
                    <v:shape id="AutoShape 46" o:spid="_x0000_s1181" type="#_x0000_t32" style="position:absolute;left:4933;top:14118;width:0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" strokeweight="1.5pt"/>
                    <v:shape id="AutoShape 47" o:spid="_x0000_s1182" type="#_x0000_t32" style="position:absolute;left:2381;top:14119;width:0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" strokeweight="1.5pt"/>
                    <v:shape id="AutoShape 48" o:spid="_x0000_s1183" type="#_x0000_t32" style="position:absolute;left:3515;top:14119;width:0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" strokeweight="1.5pt"/>
                    <v:shape id="AutoShape 49" o:spid="_x0000_s1184" type="#_x0000_t32" style="position:absolute;left:4366;top:14118;width:0;height:2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" strokeweight="1.5pt"/>
                    <v:shape id="AutoShape 50" o:spid="_x0000_s1185" type="#_x0000_t32" style="position:absolute;left:8789;top:14969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" strokeweight="1.5pt"/>
                    <v:shape id="AutoShape 51" o:spid="_x0000_s1186" type="#_x0000_t32" style="position:absolute;left:8789;top:15252;width:27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" strokeweight="1.5pt"/>
                    <v:shape id="AutoShape 52" o:spid="_x0000_s1187" type="#_x0000_t32" style="position:absolute;left:8787;top:15536;width:27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" strokeweight="1.5pt"/>
                    <v:shape id="AutoShape 53" o:spid="_x0000_s1188" type="#_x0000_t32" style="position:absolute;left:9639;top:14970;width:0;height: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" strokeweight="1.5pt"/>
                    <v:shape id="AutoShape 54" o:spid="_x0000_s1189" type="#_x0000_t32" style="position:absolute;left:10490;top:14970;width:0;height: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" strokeweight="1.5pt"/>
                    <v:shape id="AutoShape 55" o:spid="_x0000_s1190" type="#_x0000_t32" style="position:absolute;left:1814;top:1411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" strokeweight="1.5pt"/>
                    <v:shape id="AutoShape 56" o:spid="_x0000_s1191" type="#_x0000_t32" style="position:absolute;left:2948;top:1412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" strokeweight="1.5pt"/>
                  </v:group>
                  <v:shape id="Text Box 57" o:spid="_x0000_s1192" type="#_x0000_t202" style="position:absolute;left:1871;top:14345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" stroked="f">
                    <v:textbox inset="0,0,0,0">
                      <w:txbxContent>
                        <w:p w14:paraId="7F467EDE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8" o:spid="_x0000_s1193" type="#_x0000_t202" style="position:absolute;left:2438;top:14345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" stroked="f">
                    <v:textbox inset="0,0,0,0">
                      <w:txbxContent>
                        <w:p w14:paraId="4E7E0E72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9" o:spid="_x0000_s1194" type="#_x0000_t202" style="position:absolute;left:3005;top:14345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" stroked="f">
                    <v:textbox inset="0,0,0,0">
                      <w:txbxContent>
                        <w:p w14:paraId="54FD18BC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0" o:spid="_x0000_s1195" type="#_x0000_t202" style="position:absolute;left:4423;top:14345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" stroked="f">
                    <v:textbox inset="0,0,0,0">
                      <w:txbxContent>
                        <w:p w14:paraId="0CAABEAA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1" o:spid="_x0000_s1196" type="#_x0000_t202" style="position:absolute;left:1871;top:14062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" stroked="f">
                    <v:textbox inset="0,0,0,0">
                      <w:txbxContent>
                        <w:p w14:paraId="0D61357C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2" o:spid="_x0000_s1197" type="#_x0000_t202" style="position:absolute;left:2438;top:14062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" stroked="f">
                    <v:textbox inset="0,0,0,0">
                      <w:txbxContent>
                        <w:p w14:paraId="654D9296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3" o:spid="_x0000_s1198" type="#_x0000_t202" style="position:absolute;left:3005;top:14062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" stroked="f">
                    <v:textbox inset="0,0,0,0">
                      <w:txbxContent>
                        <w:p w14:paraId="6BFD7BB3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4" o:spid="_x0000_s1199" type="#_x0000_t202" style="position:absolute;left:4423;top:14062;width:51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" stroked="f">
                    <v:textbox inset="0,0,0,0">
                      <w:txbxContent>
                        <w:p w14:paraId="767F81DA" w14:textId="77777777" w:rsidR="00F22C0F" w:rsidRPr="00A45B36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65" o:spid="_x0000_s1200" style="position:absolute;left:1275;top:318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">
                  <v:shape id="Text Box 66" o:spid="_x0000_s1201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" stroked="f">
                    <v:textbox>
                      <w:txbxContent>
                        <w:p w14:paraId="14A583E8" w14:textId="77777777" w:rsidR="00F22C0F" w:rsidRDefault="00F22C0F" w:rsidP="00BF23BF"/>
                        <w:p w14:paraId="2CC20A90" w14:textId="77777777" w:rsidR="00F22C0F" w:rsidRDefault="00F22C0F" w:rsidP="00BF23BF"/>
                      </w:txbxContent>
                    </v:textbox>
                  </v:shape>
                  <v:shape id="AutoShape 67" o:spid="_x0000_s1202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" strokeweight="1.5pt"/>
                  <v:shape id="AutoShape 68" o:spid="_x0000_s1203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" strokeweight="1.5pt"/>
                  <v:shape id="AutoShape 69" o:spid="_x0000_s1204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" strokeweight="1.5pt"/>
                  <v:shape id="AutoShape 70" o:spid="_x0000_s1205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" strokeweight="1.5pt"/>
                  <v:shape id="AutoShape 71" o:spid="_x0000_s1206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" strokeweight="1.5pt"/>
                  <v:shape id="AutoShape 72" o:spid="_x0000_s1207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" strokeweight="1.5pt"/>
                </v:group>
                <v:group id="Group 73" o:spid="_x0000_s1208" style="position:absolute;left:708;top:11488;width:567;height:4820" coordorigin="708,11488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">
                  <v:shape id="Text Box 74" o:spid="_x0000_s1209" type="#_x0000_t202" style="position:absolute;left:992;top:12928;width:227;height:1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" stroked="f">
                    <v:textbox style="layout-flow:vertical;mso-layout-flow-alt:bottom-to-top" inset="0,0,0,0">
                      <w:txbxContent>
                        <w:p w14:paraId="2B1C0164" w14:textId="77777777" w:rsidR="00F22C0F" w:rsidRPr="00C37940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5" o:spid="_x0000_s1210" type="#_x0000_t202" style="position:absolute;left:992;top:11510;width:227;height:1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6C6E3351" w14:textId="77777777" w:rsidR="00F22C0F" w:rsidRPr="00C37940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6" o:spid="_x0000_s1211" type="#_x0000_t202" style="position:absolute;left:992;top:14912;width:227;height:1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5AB38A08" w14:textId="77777777" w:rsidR="00F22C0F" w:rsidRPr="00C37940" w:rsidRDefault="00F22C0F" w:rsidP="00BF23BF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7" o:spid="_x0000_s1212" style="position:absolute;left:708;top:11488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">
                    <v:shape id="Text Box 78" o:spid="_x0000_s1213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" stroked="f">
                      <v:textbox style="layout-flow:vertical;mso-layout-flow-alt:bottom-to-top" inset="0,0,0,0">
                        <w:txbxContent>
                          <w:p w14:paraId="34C34C6B" w14:textId="77777777" w:rsidR="00F22C0F" w:rsidRDefault="00F22C0F" w:rsidP="00BF23BF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9" o:spid="_x0000_s1214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" stroked="f">
                      <v:textbox style="layout-flow:vertical;mso-layout-flow-alt:bottom-to-top" inset="0,0,0,0">
                        <w:txbxContent>
                          <w:p w14:paraId="435773D8" w14:textId="77777777" w:rsidR="00F22C0F" w:rsidRDefault="00F22C0F" w:rsidP="00BF23BF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" o:spid="_x0000_s1215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" stroked="f">
                      <v:textbox style="layout-flow:vertical;mso-layout-flow-alt:bottom-to-top" inset="0,0,0,0">
                        <w:txbxContent>
                          <w:p w14:paraId="0D04108B" w14:textId="77777777" w:rsidR="00F22C0F" w:rsidRDefault="00F22C0F" w:rsidP="00BF23BF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" o:spid="_x0000_s1216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" strokeweight="1.5pt"/>
                    <v:shape id="AutoShape 82" o:spid="_x0000_s1217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" strokeweight="1.5pt"/>
                    <v:shape id="AutoShape 83" o:spid="_x0000_s1218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" strokeweight="1.5pt"/>
                    <v:shape id="AutoShape 84" o:spid="_x0000_s1219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" strokeweight="1.5pt"/>
                    <v:shape id="AutoShape 85" o:spid="_x0000_s1220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" strokeweight="1.5pt"/>
                    <v:shape id="AutoShape 86" o:spid="_x0000_s1221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" strokeweight="1.5pt"/>
                  </v:group>
                </v:group>
                <v:group id="Group 87" o:spid="_x0000_s1222" style="position:absolute;left:368;top:7802;width:907;height:3685" coordorigin="368,7802" coordsize="907,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">
                  <v:shape id="Text Box 88" o:spid="_x0000_s1223" type="#_x0000_t202" style="position:absolute;left:851;top:9242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6FFB6DA0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9" o:spid="_x0000_s1224" type="#_x0000_t202" style="position:absolute;left:851;top:10376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1BA977C2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0" o:spid="_x0000_s1225" type="#_x0000_t202" style="position:absolute;left:624;top:10376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4F63FEDB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91" o:spid="_x0000_s1226" style="position:absolute;left:368;top:7802;width:907;height:3685" coordorigin="5476,7587" coordsize="907,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">
                    <v:shape id="Text Box 92" o:spid="_x0000_s1227" type="#_x0000_t202" style="position:absolute;left:5476;top:7587;width:227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" strokeweight="1.5pt">
                      <v:textbox style="layout-flow:vertical;mso-layout-flow-alt:bottom-to-top" inset="0,0,0,0">
                        <w:txbxContent>
                          <w:p w14:paraId="4A34E5EF" w14:textId="77777777" w:rsidR="00F22C0F" w:rsidRDefault="00F22C0F" w:rsidP="00BF23BF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93" o:spid="_x0000_s1228" type="#_x0000_t32" style="position:absolute;left:5703;top:7587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" strokeweight="1.5pt"/>
                    <v:shape id="AutoShape 94" o:spid="_x0000_s1229" type="#_x0000_t32" style="position:absolute;left:5930;top:7587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" strokeweight="1.5pt"/>
                    <v:shape id="AutoShape 95" o:spid="_x0000_s1230" type="#_x0000_t32" style="position:absolute;left:6156;top:7587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" strokeweight="1.5pt"/>
                    <v:shape id="AutoShape 96" o:spid="_x0000_s1231" type="#_x0000_t32" style="position:absolute;left:5703;top:10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" strokeweight="1.5pt"/>
                    <v:shape id="AutoShape 97" o:spid="_x0000_s1232" type="#_x0000_t32" style="position:absolute;left:5703;top:9005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" strokeweight="1.5pt"/>
                    <v:shape id="AutoShape 98" o:spid="_x0000_s1233" type="#_x0000_t32" style="position:absolute;left:5703;top:8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" strokeweight="1.5pt"/>
                    <v:shape id="AutoShape 99" o:spid="_x0000_s1234" type="#_x0000_t32" style="position:absolute;left:5476;top:7587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" strokeweight="1.5pt"/>
                    <v:shape id="AutoShape 100" o:spid="_x0000_s1235" type="#_x0000_t32" style="position:absolute;left:5476;top:7587;width:9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" strokeweight="1.5pt"/>
                    <v:shape id="AutoShape 101" o:spid="_x0000_s1236" type="#_x0000_t32" style="position:absolute;left:5476;top:11272;width:9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" strokeweight="1.5pt"/>
                  </v:group>
                  <v:shape id="Text Box 102" o:spid="_x0000_s1237" type="#_x0000_t202" style="position:absolute;left:1077;top:10376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" stroked="f">
                    <v:textbox style="layout-flow:vertical;mso-layout-flow-alt:bottom-to-top" inset="0,0,0,0">
                      <w:txbxContent>
                        <w:p w14:paraId="6A65DB83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3" o:spid="_x0000_s1238" type="#_x0000_t202" style="position:absolute;left:624;top:9242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60A31AB0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4" o:spid="_x0000_s1239" type="#_x0000_t202" style="position:absolute;left:1077;top:9242;width:170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" stroked="f">
                    <v:textbox style="layout-flow:vertical;mso-layout-flow-alt:bottom-to-top" inset="0,0,0,0">
                      <w:txbxContent>
                        <w:p w14:paraId="6C43B391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5" o:spid="_x0000_s1240" type="#_x0000_t202" style="position:absolute;left:624;top:7825;width:17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7C4CB583" w14:textId="77777777" w:rsidR="00F22C0F" w:rsidRPr="00A45B36" w:rsidRDefault="00F22C0F" w:rsidP="00BF23BF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106" o:spid="_x0000_s1241" type="#_x0000_t202" style="position:absolute;left:851;top:7825;width:17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25DC5BE7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7" o:spid="_x0000_s1242" type="#_x0000_t202" style="position:absolute;left:1077;top:7825;width:17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" stroked="f">
                    <v:textbox style="layout-flow:vertical;mso-layout-flow-alt:bottom-to-top" inset="0,0,0,0">
                      <w:txbxContent>
                        <w:p w14:paraId="11BE6365" w14:textId="77777777" w:rsidR="00F22C0F" w:rsidRPr="00C37940" w:rsidRDefault="00F22C0F" w:rsidP="00BF23BF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margin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01DC8" w14:textId="77777777" w:rsidR="00F22C0F" w:rsidRDefault="00F22C0F" w:rsidP="00903C09">
    <w:pPr>
      <w:pStyle w:val="af"/>
      <w:jc w:val="right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37600" behindDoc="0" locked="0" layoutInCell="1" allowOverlap="1" wp14:anchorId="3A135FEB" wp14:editId="1453812E">
              <wp:simplePos x="0" y="0"/>
              <wp:positionH relativeFrom="page">
                <wp:posOffset>201881</wp:posOffset>
              </wp:positionH>
              <wp:positionV relativeFrom="page">
                <wp:posOffset>237506</wp:posOffset>
              </wp:positionV>
              <wp:extent cx="7096463" cy="10379034"/>
              <wp:effectExtent l="0" t="0" r="28575" b="3810"/>
              <wp:wrapNone/>
              <wp:docPr id="1164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1165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7C0CB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6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299DBC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7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88A8CD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8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FAB01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9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3614D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0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BFE33E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1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5D86B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2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EFDA2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3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0A437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4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A28B3" w14:textId="77777777" w:rsidR="00F22C0F" w:rsidRPr="00140A7A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5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3472E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76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D02E46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77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E918A1" w14:textId="77777777" w:rsidR="00F22C0F" w:rsidRPr="000D0805" w:rsidRDefault="00F22C0F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178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1179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180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1182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34" y="15830"/>
                                <a:ext cx="6009" cy="4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62F20F" w14:textId="7B6FA1CB" w:rsidR="00F22C0F" w:rsidRPr="00FC365B" w:rsidRDefault="00F22C0F" w:rsidP="0096547C">
                                  <w:pPr>
                                    <w:jc w:val="center"/>
                                  </w:pPr>
                                  <w:r>
                                    <w:t>1-15-П</w:t>
                                  </w:r>
                                  <w:r w:rsidR="00B34339"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3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92" y="16072"/>
                                <a:ext cx="489" cy="2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F4A772" w14:textId="77777777" w:rsidR="00F22C0F" w:rsidRPr="00B15B08" w:rsidRDefault="00F22C0F" w:rsidP="00637B70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460217">
                                    <w:rPr>
                                      <w:noProof/>
                                    </w:rPr>
                                    <w:t>12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4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2EFFAD" w14:textId="77777777" w:rsidR="00F22C0F" w:rsidRPr="00A6689C" w:rsidRDefault="00F22C0F" w:rsidP="00637B7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5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206737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6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A9142A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7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1B26CF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8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716A91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89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1CC65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90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4AF972" w14:textId="77777777" w:rsidR="00F22C0F" w:rsidRPr="00B15B08" w:rsidRDefault="00F22C0F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91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2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3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4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5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6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7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8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9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0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1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02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611B74" w14:textId="77777777" w:rsidR="00F22C0F" w:rsidRPr="00862B5C" w:rsidRDefault="00F22C0F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203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1204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1205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AC735F" w14:textId="77777777" w:rsidR="00F22C0F" w:rsidRPr="00F5092C" w:rsidRDefault="00F22C0F" w:rsidP="00D13577"/>
                                <w:p w14:paraId="41D2CA2B" w14:textId="77777777" w:rsidR="00F22C0F" w:rsidRPr="00275C14" w:rsidRDefault="00F22C0F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6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7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8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9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0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1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12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213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8BE687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14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F2DCB6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15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459E7F" w14:textId="77777777" w:rsidR="00F22C0F" w:rsidRPr="001E390C" w:rsidRDefault="00F22C0F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29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0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1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2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3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34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135FEB" id="_x0000_s1246" style="position:absolute;left:0;text-align:left;margin-left:15.9pt;margin-top:18.7pt;width:558.8pt;height:817.25pt;z-index:251737600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24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" stroked="f">
                <v:textbox inset="0,0,0,0">
                  <w:txbxContent>
                    <w:p w14:paraId="4C87C0CB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24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" stroked="f">
                <v:textbox inset="0,0,0,0">
                  <w:txbxContent>
                    <w:p w14:paraId="78299DBC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24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" stroked="f">
                <v:textbox inset="0,0,0,0">
                  <w:txbxContent>
                    <w:p w14:paraId="4988A8CD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25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" stroked="f">
                <v:textbox inset="0,0,0,0">
                  <w:txbxContent>
                    <w:p w14:paraId="6BCFAB01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25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" stroked="f">
                <v:textbox inset="0,0,0,0">
                  <w:txbxContent>
                    <w:p w14:paraId="6E83614D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25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" stroked="f">
                <v:textbox inset="0,0,0,0">
                  <w:txbxContent>
                    <w:p w14:paraId="36BFE33E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25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" stroked="f">
                <v:textbox inset="0,0,0,0">
                  <w:txbxContent>
                    <w:p w14:paraId="3C45D86B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25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" stroked="f">
                <v:textbox inset="0,0,0,0">
                  <w:txbxContent>
                    <w:p w14:paraId="4A8EFDA2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25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" stroked="f">
                <v:textbox inset="0,0,0,0">
                  <w:txbxContent>
                    <w:p w14:paraId="57D0A437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25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" stroked="f">
                <v:textbox inset="0,0,0,0">
                  <w:txbxContent>
                    <w:p w14:paraId="6B2A28B3" w14:textId="77777777" w:rsidR="00F22C0F" w:rsidRPr="00140A7A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25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7C33472E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25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3BD02E46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25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" stroked="f">
                <v:textbox style="layout-flow:vertical;mso-layout-flow-alt:bottom-to-top" inset="0,0,0,0">
                  <w:txbxContent>
                    <w:p w14:paraId="61E918A1" w14:textId="77777777" w:rsidR="00F22C0F" w:rsidRPr="000D0805" w:rsidRDefault="00F22C0F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260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mF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6avgyjcygl7fAQAA//8DAFBLAQItABQABgAIAAAAIQDb4fbL7gAAAIUBAAATAAAAAAAA&#10;AAAAAAAAAAAAAABbQ29udGVudF9UeXBlc10ueG1sUEsBAi0AFAAGAAgAAAAhAFr0LFu/AAAAFQEA&#10;AAsAAAAAAAAAAAAAAAAAHwEAAF9yZWxzLy5yZWxzUEsBAi0AFAAGAAgAAAAhAL8LGYXHAAAA3QAA&#10;AA8AAAAAAAAAAAAAAAAABwIAAGRycy9kb3ducmV2LnhtbFBLBQYAAAAAAwADALcAAAD7AgAAAAA=&#10;">
                <v:group id="Group 3862" o:spid="_x0000_s126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we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0y/4+yacIBdPAAAA//8DAFBLAQItABQABgAIAAAAIQDb4fbL7gAAAIUBAAATAAAAAAAAAAAA&#10;AAAAAAAAAABbQ29udGVudF9UeXBlc10ueG1sUEsBAi0AFAAGAAgAAAAhAFr0LFu/AAAAFQEAAAsA&#10;AAAAAAAAAAAAAAAAHwEAAF9yZWxzLy5yZWxzUEsBAi0AFAAGAAgAAAAhANBHvB7EAAAA3QAAAA8A&#10;AAAAAAAAAAAAAAAABwIAAGRycy9kb3ducmV2LnhtbFBLBQYAAAAAAwADALcAAAD4AgAAAAA=&#10;">
                  <v:group id="Group 3863" o:spid="_x0000_s1262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Wk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DThfDLNzKCXv8DAAD//wMAUEsBAi0AFAAGAAgAAAAhANvh9svuAAAAhQEAABMAAAAAAAAA&#10;AAAAAAAAAAAAAFtDb250ZW50X1R5cGVzXS54bWxQSwECLQAUAAYACAAAACEAWvQsW78AAAAVAQAA&#10;CwAAAAAAAAAAAAAAAAAfAQAAX3JlbHMvLnJlbHNQSwECLQAUAAYACAAAACEAdKhlpMYAAADdAAAA&#10;DwAAAAAAAAAAAAAAAAAHAgAAZHJzL2Rvd25yZXYueG1sUEsFBgAAAAADAAMAtwAAAPoCAAAAAA==&#10;">
                    <v:shape id="Text Box 3864" o:spid="_x0000_s1263" type="#_x0000_t202" style="position:absolute;left:5034;top:15830;width:6009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" stroked="f">
                      <v:textbox inset="0,0,0,0">
                        <w:txbxContent>
                          <w:p w14:paraId="5362F20F" w14:textId="7B6FA1CB" w:rsidR="00F22C0F" w:rsidRPr="00FC365B" w:rsidRDefault="00F22C0F" w:rsidP="0096547C">
                            <w:pPr>
                              <w:jc w:val="center"/>
                            </w:pPr>
                            <w:r>
                              <w:t>1-15-П</w:t>
                            </w:r>
                            <w:r w:rsidR="00B34339">
                              <w:t>М</w:t>
                            </w:r>
                          </w:p>
                        </w:txbxContent>
                      </v:textbox>
                    </v:shape>
                    <v:shape id="Text Box 3865" o:spid="_x0000_s1264" type="#_x0000_t202" style="position:absolute;left:10992;top:16072;width:4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" stroked="f">
                      <v:textbox inset="0,0,0,0">
                        <w:txbxContent>
                          <w:p w14:paraId="3FF4A772" w14:textId="77777777" w:rsidR="00F22C0F" w:rsidRPr="00B15B08" w:rsidRDefault="00F22C0F" w:rsidP="00637B70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460217">
                              <w:rPr>
                                <w:noProof/>
                              </w:rPr>
                              <w:t>12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265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" stroked="f">
                      <v:textbox inset="0,0,0,0">
                        <w:txbxContent>
                          <w:p w14:paraId="532EFFAD" w14:textId="77777777" w:rsidR="00F22C0F" w:rsidRPr="00A6689C" w:rsidRDefault="00F22C0F" w:rsidP="00637B7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26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" stroked="f">
                      <v:textbox inset="0,0,0,0">
                        <w:txbxContent>
                          <w:p w14:paraId="7E206737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26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" stroked="f">
                      <v:textbox inset="0,0,0,0">
                        <w:txbxContent>
                          <w:p w14:paraId="66A9142A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26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" stroked="f">
                      <v:textbox inset="0,0,0,0">
                        <w:txbxContent>
                          <w:p w14:paraId="271B26CF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26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" stroked="f">
                      <v:textbox inset="0,0,0,0">
                        <w:txbxContent>
                          <w:p w14:paraId="16716A91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27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" stroked="f">
                      <v:textbox inset="0,0,0,0">
                        <w:txbxContent>
                          <w:p w14:paraId="0461CC65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27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" stroked="f">
                      <v:textbox inset="0,0,0,0">
                        <w:txbxContent>
                          <w:p w14:paraId="6D4AF972" w14:textId="77777777" w:rsidR="00F22C0F" w:rsidRPr="00B15B08" w:rsidRDefault="00F22C0F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27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" strokeweight="1.5pt"/>
                    <v:shape id="AutoShape 3874" o:spid="_x0000_s127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" strokeweight="1.5pt"/>
                    <v:shape id="AutoShape 3875" o:spid="_x0000_s127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" strokeweight="1.5pt"/>
                    <v:shape id="AutoShape 3876" o:spid="_x0000_s127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" strokeweight="1.5pt"/>
                    <v:shape id="AutoShape 3877" o:spid="_x0000_s127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" strokeweight="1.5pt"/>
                    <v:shape id="AutoShape 3878" o:spid="_x0000_s127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" strokeweight="1.5pt"/>
                    <v:shape id="AutoShape 3879" o:spid="_x0000_s127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" strokeweight="1.5pt"/>
                    <v:shape id="AutoShape 3880" o:spid="_x0000_s127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" strokeweight="1.5pt"/>
                    <v:shape id="AutoShape 3881" o:spid="_x0000_s128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" strokeweight="1.5pt"/>
                    <v:shape id="AutoShape 3882" o:spid="_x0000_s128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" strokeweight="1.5pt"/>
                    <v:shape id="AutoShape 3883" o:spid="_x0000_s128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" strokeweight="1.5pt"/>
                  </v:group>
                  <v:shape id="Text Box 3884" o:spid="_x0000_s128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" stroked="f">
                    <v:textbox inset="0,0,0,0">
                      <w:txbxContent>
                        <w:p w14:paraId="5D611B74" w14:textId="77777777" w:rsidR="00F22C0F" w:rsidRPr="00862B5C" w:rsidRDefault="00F22C0F" w:rsidP="00D13577"/>
                      </w:txbxContent>
                    </v:textbox>
                  </v:shape>
                </v:group>
                <v:group id="Group 3885" o:spid="_x0000_s1284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  <v:group id="Group 3886" o:spid="_x0000_s128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QGB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">
                    <v:shape id="Text Box 3887" o:spid="_x0000_s128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" stroked="f">
                      <v:textbox>
                        <w:txbxContent>
                          <w:p w14:paraId="1BAC735F" w14:textId="77777777" w:rsidR="00F22C0F" w:rsidRPr="00F5092C" w:rsidRDefault="00F22C0F" w:rsidP="00D13577"/>
                          <w:p w14:paraId="41D2CA2B" w14:textId="77777777" w:rsidR="00F22C0F" w:rsidRPr="00275C14" w:rsidRDefault="00F22C0F" w:rsidP="00D13577"/>
                        </w:txbxContent>
                      </v:textbox>
                    </v:shape>
                    <v:shape id="AutoShape 3888" o:spid="_x0000_s128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" strokeweight="1.5pt"/>
                    <v:shape id="AutoShape 3889" o:spid="_x0000_s128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" strokeweight="1.5pt"/>
                    <v:shape id="AutoShape 3890" o:spid="_x0000_s128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" strokeweight="1.5pt"/>
                    <v:shape id="AutoShape 3891" o:spid="_x0000_s129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" strokeweight="1.5pt"/>
                    <v:shape id="AutoShape 3892" o:spid="_x0000_s129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" strokeweight="1.5pt"/>
                    <v:shape id="AutoShape 3893" o:spid="_x0000_s129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" strokeweight="1.5pt"/>
                  </v:group>
                  <v:group id="Group 3894" o:spid="_x0000_s1293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qz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TuD5TThBLh4AAAD//wMAUEsBAi0AFAAGAAgAAAAhANvh9svuAAAAhQEAABMAAAAAAAAAAAAA&#10;AAAAAAAAAFtDb250ZW50X1R5cGVzXS54bWxQSwECLQAUAAYACAAAACEAWvQsW78AAAAVAQAACwAA&#10;AAAAAAAAAAAAAAAfAQAAX3JlbHMvLnJlbHNQSwECLQAUAAYACAAAACEA2Bmqs8MAAADdAAAADwAA&#10;AAAAAAAAAAAAAAAHAgAAZHJzL2Rvd25yZXYueG1sUEsFBgAAAAADAAMAtwAAAPcCAAAAAA==&#10;">
                    <v:shape id="Text Box 3895" o:spid="_x0000_s1294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14:paraId="538BE687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295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14:paraId="5BF2DCB6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296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" stroked="f">
                      <v:textbox style="layout-flow:vertical;mso-layout-flow-alt:bottom-to-top" inset="0,0,0,0">
                        <w:txbxContent>
                          <w:p w14:paraId="10459E7F" w14:textId="77777777" w:rsidR="00F22C0F" w:rsidRPr="001E390C" w:rsidRDefault="00F22C0F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297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" strokeweight="1.5pt"/>
                    <v:shape id="AutoShape 3899" o:spid="_x0000_s1298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" strokeweight="1.5pt"/>
                    <v:shape id="AutoShape 3900" o:spid="_x0000_s1299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" strokeweight="1.5pt"/>
                    <v:shape id="AutoShape 3901" o:spid="_x0000_s130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" strokeweight="1.5pt"/>
                    <v:shape id="AutoShape 3902" o:spid="_x0000_s130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" strokeweight="1.5pt"/>
                    <v:shape id="AutoShape 3903" o:spid="_x0000_s1302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1D5AF" w14:textId="77777777" w:rsidR="00F22C0F" w:rsidRDefault="00F22C0F">
    <w:pPr>
      <w:pStyle w:val="af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735552" behindDoc="0" locked="0" layoutInCell="1" allowOverlap="1" wp14:anchorId="1F9F8AE5" wp14:editId="46A03175">
              <wp:simplePos x="0" y="0"/>
              <wp:positionH relativeFrom="page">
                <wp:posOffset>261257</wp:posOffset>
              </wp:positionH>
              <wp:positionV relativeFrom="page">
                <wp:posOffset>225631</wp:posOffset>
              </wp:positionV>
              <wp:extent cx="7048962" cy="10330947"/>
              <wp:effectExtent l="0" t="0" r="38100" b="0"/>
              <wp:wrapNone/>
              <wp:docPr id="767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48962" cy="10330947"/>
                        <a:chOff x="680" y="397"/>
                        <a:chExt cx="10830" cy="16216"/>
                      </a:xfrm>
                    </wpg:grpSpPr>
                    <wps:wsp>
                      <wps:cNvPr id="768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19090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9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F93E7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0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CD5F9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1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412159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2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0E7F6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3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38505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4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AAFC8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5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AAC6D1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6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410FF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7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9EAFE" w14:textId="77777777" w:rsidR="00F22C0F" w:rsidRPr="00140A7A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8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F4582" w14:textId="77777777" w:rsidR="00F22C0F" w:rsidRPr="000D0805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79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43AF1A" w14:textId="77777777" w:rsidR="00F22C0F" w:rsidRPr="000D0805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80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E987E" w14:textId="77777777" w:rsidR="00F22C0F" w:rsidRPr="000D0805" w:rsidRDefault="00F22C0F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781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782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783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784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E70765" w14:textId="76D6791C" w:rsidR="00F22C0F" w:rsidRPr="00FC365B" w:rsidRDefault="00F22C0F" w:rsidP="004C46FE">
                                  <w:pPr>
                                    <w:jc w:val="center"/>
                                  </w:pPr>
                                  <w:r>
                                    <w:t>1-15-П</w:t>
                                  </w:r>
                                  <w:r w:rsidR="00B34339"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5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184B86" w14:textId="77777777" w:rsidR="00F22C0F" w:rsidRPr="00B15B08" w:rsidRDefault="00F22C0F" w:rsidP="00343E6E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460217">
                                    <w:rPr>
                                      <w:noProof/>
                                    </w:rPr>
                                    <w:t>4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6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888C3F" w14:textId="77777777" w:rsidR="00F22C0F" w:rsidRPr="00A6689C" w:rsidRDefault="00F22C0F" w:rsidP="00B0240E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7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238988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8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9FDAEE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9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C4D0A9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90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1A2F16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1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AD2AD5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2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717FC7" w14:textId="77777777" w:rsidR="00F22C0F" w:rsidRPr="00B15B08" w:rsidRDefault="00F22C0F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3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4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5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6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7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8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9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0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1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2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3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14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D83AD" w14:textId="77777777" w:rsidR="00F22C0F" w:rsidRPr="00862B5C" w:rsidRDefault="00F22C0F" w:rsidP="00B0240E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815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816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817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B23F01" w14:textId="77777777" w:rsidR="00F22C0F" w:rsidRPr="00F5092C" w:rsidRDefault="00F22C0F" w:rsidP="00B0240E"/>
                                <w:p w14:paraId="2527FBC8" w14:textId="77777777" w:rsidR="00F22C0F" w:rsidRPr="00275C14" w:rsidRDefault="00F22C0F" w:rsidP="00B0240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8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9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0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1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2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3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54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155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E700D7" w14:textId="77777777" w:rsidR="00F22C0F" w:rsidRPr="001E390C" w:rsidRDefault="00F22C0F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56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E2A92E" w14:textId="77777777" w:rsidR="00F22C0F" w:rsidRPr="001E390C" w:rsidRDefault="00F22C0F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57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ECAAFC" w14:textId="77777777" w:rsidR="00F22C0F" w:rsidRPr="001E390C" w:rsidRDefault="00F22C0F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58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9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0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1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2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3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9F8AE5" id="_x0000_s1304" style="position:absolute;left:0;text-align:left;margin-left:20.55pt;margin-top:17.75pt;width:555.05pt;height:813.45pt;z-index:251735552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305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" stroked="f">
                <v:textbox inset="0,0,0,0">
                  <w:txbxContent>
                    <w:p w14:paraId="58D19090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306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" stroked="f">
                <v:textbox inset="0,0,0,0">
                  <w:txbxContent>
                    <w:p w14:paraId="792F93E7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307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" stroked="f">
                <v:textbox inset="0,0,0,0">
                  <w:txbxContent>
                    <w:p w14:paraId="7E7CD5F9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308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" stroked="f">
                <v:textbox inset="0,0,0,0">
                  <w:txbxContent>
                    <w:p w14:paraId="57412159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309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" stroked="f">
                <v:textbox inset="0,0,0,0">
                  <w:txbxContent>
                    <w:p w14:paraId="0CC0E7F6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310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" stroked="f">
                <v:textbox inset="0,0,0,0">
                  <w:txbxContent>
                    <w:p w14:paraId="20D38505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311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" stroked="f">
                <v:textbox inset="0,0,0,0">
                  <w:txbxContent>
                    <w:p w14:paraId="19FAAFC8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312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" stroked="f">
                <v:textbox inset="0,0,0,0">
                  <w:txbxContent>
                    <w:p w14:paraId="59AAC6D1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313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" stroked="f">
                <v:textbox inset="0,0,0,0">
                  <w:txbxContent>
                    <w:p w14:paraId="3CE410FF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314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" stroked="f">
                <v:textbox inset="0,0,0,0">
                  <w:txbxContent>
                    <w:p w14:paraId="3139EAFE" w14:textId="77777777" w:rsidR="00F22C0F" w:rsidRPr="00140A7A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315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" stroked="f">
                <v:textbox style="layout-flow:vertical;mso-layout-flow-alt:bottom-to-top" inset="0,0,0,0">
                  <w:txbxContent>
                    <w:p w14:paraId="06CF4582" w14:textId="77777777" w:rsidR="00F22C0F" w:rsidRPr="000D0805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316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" stroked="f">
                <v:textbox style="layout-flow:vertical;mso-layout-flow-alt:bottom-to-top" inset="0,0,0,0">
                  <w:txbxContent>
                    <w:p w14:paraId="1643AF1A" w14:textId="77777777" w:rsidR="00F22C0F" w:rsidRPr="000D0805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317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" stroked="f">
                <v:textbox style="layout-flow:vertical;mso-layout-flow-alt:bottom-to-top" inset="0,0,0,0">
                  <w:txbxContent>
                    <w:p w14:paraId="6A3E987E" w14:textId="77777777" w:rsidR="00F22C0F" w:rsidRPr="000D0805" w:rsidRDefault="00F22C0F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318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5l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n0kMzzPhCMj5AwAA//8DAFBLAQItABQABgAIAAAAIQDb4fbL7gAAAIUBAAATAAAAAAAAAAAA&#10;AAAAAAAAAABbQ29udGVudF9UeXBlc10ueG1sUEsBAi0AFAAGAAgAAAAhAFr0LFu/AAAAFQEAAAsA&#10;AAAAAAAAAAAAAAAAHwEAAF9yZWxzLy5yZWxzUEsBAi0AFAAGAAgAAAAhAP8Q/mXEAAAA3AAAAA8A&#10;AAAAAAAAAAAAAAAABwIAAGRycy9kb3ducmV2LnhtbFBLBQYAAAAAAwADALcAAAD4AgAAAAA=&#10;">
                <v:group id="Group 3862" o:spid="_x0000_s1319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<v:group id="Group 3863" o:spid="_x0000_s1320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  <v:shape id="Text Box 3864" o:spid="_x0000_s1321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" stroked="f">
                      <v:textbox inset="0,0,0,0">
                        <w:txbxContent>
                          <w:p w14:paraId="36E70765" w14:textId="76D6791C" w:rsidR="00F22C0F" w:rsidRPr="00FC365B" w:rsidRDefault="00F22C0F" w:rsidP="004C46FE">
                            <w:pPr>
                              <w:jc w:val="center"/>
                            </w:pPr>
                            <w:r>
                              <w:t>1-15-П</w:t>
                            </w:r>
                            <w:r w:rsidR="00B34339">
                              <w:t>М</w:t>
                            </w:r>
                          </w:p>
                        </w:txbxContent>
                      </v:textbox>
                    </v:shape>
                    <v:shape id="Text Box 3865" o:spid="_x0000_s1322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" stroked="f">
                      <v:textbox inset="0,0,0,0">
                        <w:txbxContent>
                          <w:p w14:paraId="7F184B86" w14:textId="77777777" w:rsidR="00F22C0F" w:rsidRPr="00B15B08" w:rsidRDefault="00F22C0F" w:rsidP="00343E6E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460217">
                              <w:rPr>
                                <w:noProof/>
                              </w:rPr>
                              <w:t>4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323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" stroked="f">
                      <v:textbox inset="0,0,0,0">
                        <w:txbxContent>
                          <w:p w14:paraId="0E888C3F" w14:textId="77777777" w:rsidR="00F22C0F" w:rsidRPr="00A6689C" w:rsidRDefault="00F22C0F" w:rsidP="00B0240E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324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" stroked="f">
                      <v:textbox inset="0,0,0,0">
                        <w:txbxContent>
                          <w:p w14:paraId="6A238988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325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" stroked="f">
                      <v:textbox inset="0,0,0,0">
                        <w:txbxContent>
                          <w:p w14:paraId="2E9FDAEE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326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" stroked="f">
                      <v:textbox inset="0,0,0,0">
                        <w:txbxContent>
                          <w:p w14:paraId="72C4D0A9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327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" stroked="f">
                      <v:textbox inset="0,0,0,0">
                        <w:txbxContent>
                          <w:p w14:paraId="431A2F16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328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" stroked="f">
                      <v:textbox inset="0,0,0,0">
                        <w:txbxContent>
                          <w:p w14:paraId="6BAD2AD5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329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" stroked="f">
                      <v:textbox inset="0,0,0,0">
                        <w:txbxContent>
                          <w:p w14:paraId="5B717FC7" w14:textId="77777777" w:rsidR="00F22C0F" w:rsidRPr="00B15B08" w:rsidRDefault="00F22C0F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330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" strokeweight="1.5pt"/>
                    <v:shape id="AutoShape 3874" o:spid="_x0000_s1331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" strokeweight="1.5pt"/>
                    <v:shape id="AutoShape 3875" o:spid="_x0000_s1332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" strokeweight="1.5pt"/>
                    <v:shape id="AutoShape 3876" o:spid="_x0000_s1333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" strokeweight="1.5pt"/>
                    <v:shape id="AutoShape 3877" o:spid="_x0000_s1334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" strokeweight="1.5pt"/>
                    <v:shape id="AutoShape 3878" o:spid="_x0000_s1335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" strokeweight="1.5pt"/>
                    <v:shape id="AutoShape 3879" o:spid="_x0000_s1336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" strokeweight="1.5pt"/>
                    <v:shape id="AutoShape 3880" o:spid="_x0000_s1337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" strokeweight="1.5pt"/>
                    <v:shape id="AutoShape 3881" o:spid="_x0000_s1338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" strokeweight="1.5pt"/>
                    <v:shape id="AutoShape 3882" o:spid="_x0000_s1339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n86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" strokeweight="1.5pt"/>
                    <v:shape id="AutoShape 3883" o:spid="_x0000_s1340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tqh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" strokeweight="1.5pt"/>
                  </v:group>
                  <v:shape id="Text Box 3884" o:spid="_x0000_s1341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" stroked="f">
                    <v:textbox inset="0,0,0,0">
                      <w:txbxContent>
                        <w:p w14:paraId="292D83AD" w14:textId="77777777" w:rsidR="00F22C0F" w:rsidRPr="00862B5C" w:rsidRDefault="00F22C0F" w:rsidP="00B0240E"/>
                      </w:txbxContent>
                    </v:textbox>
                  </v:shape>
                </v:group>
                <v:group id="Group 3885" o:spid="_x0000_s1342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<v:group id="Group 3886" o:spid="_x0000_s1343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<v:shape id="Text Box 3887" o:spid="_x0000_s1344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xcW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" stroked="f">
                      <v:textbox>
                        <w:txbxContent>
                          <w:p w14:paraId="64B23F01" w14:textId="77777777" w:rsidR="00F22C0F" w:rsidRPr="00F5092C" w:rsidRDefault="00F22C0F" w:rsidP="00B0240E"/>
                          <w:p w14:paraId="2527FBC8" w14:textId="77777777" w:rsidR="00F22C0F" w:rsidRPr="00275C14" w:rsidRDefault="00F22C0F" w:rsidP="00B0240E"/>
                        </w:txbxContent>
                      </v:textbox>
                    </v:shape>
                    <v:shape id="AutoShape 3888" o:spid="_x0000_s1345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" strokeweight="1.5pt"/>
                    <v:shape id="AutoShape 3889" o:spid="_x0000_s1346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" strokeweight="1.5pt"/>
                    <v:shape id="AutoShape 3890" o:spid="_x0000_s1347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" strokeweight="1.5pt"/>
                    <v:shape id="AutoShape 3891" o:spid="_x0000_s1348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Cvw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" strokeweight="1.5pt"/>
                    <v:shape id="AutoShape 3892" o:spid="_x0000_s1349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" strokeweight="1.5pt"/>
                    <v:shape id="AutoShape 3893" o:spid="_x0000_s1350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" strokeweight="1.5pt"/>
                  </v:group>
                  <v:group id="Group 3894" o:spid="_x0000_s1351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0/g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4+gnPb8IJcvEPAAD//wMAUEsBAi0AFAAGAAgAAAAhANvh9svuAAAAhQEAABMAAAAAAAAAAAAA&#10;AAAAAAAAAFtDb250ZW50X1R5cGVzXS54bWxQSwECLQAUAAYACAAAACEAWvQsW78AAAAVAQAACwAA&#10;AAAAAAAAAAAAAAAfAQAAX3JlbHMvLnJlbHNQSwECLQAUAAYACAAAACEAdfNP4MMAAADdAAAADwAA&#10;AAAAAAAAAAAAAAAHAgAAZHJzL2Rvd25yZXYueG1sUEsFBgAAAAADAAMAtwAAAPcCAAAAAA==&#10;">
                    <v:shape id="Text Box 3895" o:spid="_x0000_s1352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46E700D7" w14:textId="77777777" w:rsidR="00F22C0F" w:rsidRPr="001E390C" w:rsidRDefault="00F22C0F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353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60E2A92E" w14:textId="77777777" w:rsidR="00F22C0F" w:rsidRPr="001E390C" w:rsidRDefault="00F22C0F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354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61ECAAFC" w14:textId="77777777" w:rsidR="00F22C0F" w:rsidRPr="001E390C" w:rsidRDefault="00F22C0F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355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" strokeweight="1.5pt"/>
                    <v:shape id="AutoShape 3899" o:spid="_x0000_s1356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" strokeweight="1.5pt"/>
                    <v:shape id="AutoShape 3900" o:spid="_x0000_s1357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" strokeweight="1.5pt"/>
                    <v:shape id="AutoShape 3901" o:spid="_x0000_s1358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" strokeweight="1.5pt"/>
                    <v:shape id="AutoShape 3902" o:spid="_x0000_s1359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Z/s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mo7h&#10;+008QS4/AAAA//8DAFBLAQItABQABgAIAAAAIQDb4fbL7gAAAIUBAAATAAAAAAAAAAAAAAAAAAAA&#10;AABbQ29udGVudF9UeXBlc10ueG1sUEsBAi0AFAAGAAgAAAAhAFr0LFu/AAAAFQEAAAsAAAAAAAAA&#10;AAAAAAAAHwEAAF9yZWxzLy5yZWxzUEsBAi0AFAAGAAgAAAAhAMfdn+y+AAAA3QAAAA8AAAAAAAAA&#10;AAAAAAAABwIAAGRycy9kb3ducmV2LnhtbFBLBQYAAAAAAwADALcAAADyAgAAAAA=&#10;" strokeweight="1.5pt"/>
                    <v:shape id="AutoShape 3903" o:spid="_x0000_s1360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Tp3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mk7g&#10;+008QS4/AAAA//8DAFBLAQItABQABgAIAAAAIQDb4fbL7gAAAIUBAAATAAAAAAAAAAAAAAAAAAAA&#10;AABbQ29udGVudF9UeXBlc10ueG1sUEsBAi0AFAAGAAgAAAAhAFr0LFu/AAAAFQEAAAsAAAAAAAAA&#10;AAAAAAAAHwEAAF9yZWxzLy5yZWxzUEsBAi0AFAAGAAgAAAAhAKiROne+AAAA3QAAAA8AAAAAAAAA&#10;AAAAAAAABwIAAGRycy9kb3ducmV2LnhtbFBLBQYAAAAAAwADALcAAADy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1" w15:restartNumberingAfterBreak="0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12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 w15:restartNumberingAfterBreak="0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6297A31"/>
    <w:multiLevelType w:val="hybridMultilevel"/>
    <w:tmpl w:val="09E60496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77216BC"/>
    <w:multiLevelType w:val="hybridMultilevel"/>
    <w:tmpl w:val="F0523444"/>
    <w:lvl w:ilvl="0" w:tplc="FED6F81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83B337E"/>
    <w:multiLevelType w:val="multilevel"/>
    <w:tmpl w:val="EF5AD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" w15:restartNumberingAfterBreak="0">
    <w:nsid w:val="1E6B1FB7"/>
    <w:multiLevelType w:val="multilevel"/>
    <w:tmpl w:val="C3508540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2160"/>
      </w:pPr>
      <w:rPr>
        <w:rFonts w:hint="default"/>
      </w:rPr>
    </w:lvl>
  </w:abstractNum>
  <w:abstractNum w:abstractNumId="20" w15:restartNumberingAfterBreak="0">
    <w:nsid w:val="1EC81FBD"/>
    <w:multiLevelType w:val="hybridMultilevel"/>
    <w:tmpl w:val="377A930C"/>
    <w:lvl w:ilvl="0" w:tplc="E8B045B2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 w15:restartNumberingAfterBreak="0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241608DA"/>
    <w:multiLevelType w:val="hybridMultilevel"/>
    <w:tmpl w:val="6B96D316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8A45041"/>
    <w:multiLevelType w:val="hybridMultilevel"/>
    <w:tmpl w:val="80D601A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3BDE2086">
      <w:start w:val="1"/>
      <w:numFmt w:val="decimal"/>
      <w:lvlText w:val="%2)"/>
      <w:lvlJc w:val="left"/>
      <w:pPr>
        <w:ind w:left="1754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AF6567F"/>
    <w:multiLevelType w:val="hybridMultilevel"/>
    <w:tmpl w:val="22AC99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AC7126"/>
    <w:multiLevelType w:val="multilevel"/>
    <w:tmpl w:val="D4AAFA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6" w15:restartNumberingAfterBreak="0">
    <w:nsid w:val="33F2079C"/>
    <w:multiLevelType w:val="hybridMultilevel"/>
    <w:tmpl w:val="4C689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037C5"/>
    <w:multiLevelType w:val="hybridMultilevel"/>
    <w:tmpl w:val="2280D3B4"/>
    <w:lvl w:ilvl="0" w:tplc="B6C43498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51399B"/>
    <w:multiLevelType w:val="hybridMultilevel"/>
    <w:tmpl w:val="376482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5034CCC"/>
    <w:multiLevelType w:val="hybridMultilevel"/>
    <w:tmpl w:val="DAD816FA"/>
    <w:lvl w:ilvl="0" w:tplc="4F34E7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51A49B0"/>
    <w:multiLevelType w:val="hybridMultilevel"/>
    <w:tmpl w:val="42AAC07E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7DF7CC5"/>
    <w:multiLevelType w:val="hybridMultilevel"/>
    <w:tmpl w:val="E02EC10C"/>
    <w:lvl w:ilvl="0" w:tplc="4F34E7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B605C8"/>
    <w:multiLevelType w:val="hybridMultilevel"/>
    <w:tmpl w:val="0A0E07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4563E8"/>
    <w:multiLevelType w:val="hybridMultilevel"/>
    <w:tmpl w:val="F36056E2"/>
    <w:lvl w:ilvl="0" w:tplc="1DF0F1B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25564D"/>
    <w:multiLevelType w:val="hybridMultilevel"/>
    <w:tmpl w:val="4724A214"/>
    <w:lvl w:ilvl="0" w:tplc="8DDCB7F2">
      <w:start w:val="1"/>
      <w:numFmt w:val="decimal"/>
      <w:lvlText w:val="%1."/>
      <w:lvlJc w:val="left"/>
      <w:pPr>
        <w:ind w:left="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37" w15:restartNumberingAfterBreak="0">
    <w:nsid w:val="554A363A"/>
    <w:multiLevelType w:val="hybridMultilevel"/>
    <w:tmpl w:val="F5BA7F88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1D26FD"/>
    <w:multiLevelType w:val="multilevel"/>
    <w:tmpl w:val="EF5AD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39" w15:restartNumberingAfterBreak="0">
    <w:nsid w:val="584C1AC4"/>
    <w:multiLevelType w:val="hybridMultilevel"/>
    <w:tmpl w:val="163A3442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0C11EE5"/>
    <w:multiLevelType w:val="hybridMultilevel"/>
    <w:tmpl w:val="BBC05944"/>
    <w:lvl w:ilvl="0" w:tplc="51F80C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B041F2"/>
    <w:multiLevelType w:val="hybridMultilevel"/>
    <w:tmpl w:val="2AAEE0EC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A141A3"/>
    <w:multiLevelType w:val="hybridMultilevel"/>
    <w:tmpl w:val="C67654B4"/>
    <w:lvl w:ilvl="0" w:tplc="D1E6E1A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E90C13"/>
    <w:multiLevelType w:val="hybridMultilevel"/>
    <w:tmpl w:val="C218A9DC"/>
    <w:lvl w:ilvl="0" w:tplc="51F80C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C0386"/>
    <w:multiLevelType w:val="hybridMultilevel"/>
    <w:tmpl w:val="D1A8A1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43"/>
  </w:num>
  <w:num w:numId="4">
    <w:abstractNumId w:val="29"/>
  </w:num>
  <w:num w:numId="5">
    <w:abstractNumId w:val="31"/>
  </w:num>
  <w:num w:numId="6">
    <w:abstractNumId w:val="35"/>
  </w:num>
  <w:num w:numId="7">
    <w:abstractNumId w:val="19"/>
  </w:num>
  <w:num w:numId="8">
    <w:abstractNumId w:val="28"/>
  </w:num>
  <w:num w:numId="9">
    <w:abstractNumId w:val="30"/>
  </w:num>
  <w:num w:numId="10">
    <w:abstractNumId w:val="39"/>
  </w:num>
  <w:num w:numId="11">
    <w:abstractNumId w:val="22"/>
  </w:num>
  <w:num w:numId="12">
    <w:abstractNumId w:val="27"/>
  </w:num>
  <w:num w:numId="13">
    <w:abstractNumId w:val="44"/>
  </w:num>
  <w:num w:numId="14">
    <w:abstractNumId w:val="17"/>
  </w:num>
  <w:num w:numId="15">
    <w:abstractNumId w:val="23"/>
  </w:num>
  <w:num w:numId="16">
    <w:abstractNumId w:val="36"/>
  </w:num>
  <w:num w:numId="17">
    <w:abstractNumId w:val="45"/>
  </w:num>
  <w:num w:numId="18">
    <w:abstractNumId w:val="24"/>
  </w:num>
  <w:num w:numId="19">
    <w:abstractNumId w:val="40"/>
  </w:num>
  <w:num w:numId="20">
    <w:abstractNumId w:val="26"/>
  </w:num>
  <w:num w:numId="21">
    <w:abstractNumId w:val="34"/>
  </w:num>
  <w:num w:numId="22">
    <w:abstractNumId w:val="41"/>
  </w:num>
  <w:num w:numId="23">
    <w:abstractNumId w:val="37"/>
  </w:num>
  <w:num w:numId="24">
    <w:abstractNumId w:val="16"/>
  </w:num>
  <w:num w:numId="25">
    <w:abstractNumId w:val="25"/>
  </w:num>
  <w:num w:numId="26">
    <w:abstractNumId w:val="20"/>
  </w:num>
  <w:num w:numId="27">
    <w:abstractNumId w:val="38"/>
  </w:num>
  <w:num w:numId="2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85E"/>
    <w:rsid w:val="00000A50"/>
    <w:rsid w:val="0000121E"/>
    <w:rsid w:val="00001247"/>
    <w:rsid w:val="00001A75"/>
    <w:rsid w:val="00002651"/>
    <w:rsid w:val="00002E62"/>
    <w:rsid w:val="00002FFD"/>
    <w:rsid w:val="0000313A"/>
    <w:rsid w:val="00003275"/>
    <w:rsid w:val="000037F7"/>
    <w:rsid w:val="00003BCF"/>
    <w:rsid w:val="00004FB7"/>
    <w:rsid w:val="00005912"/>
    <w:rsid w:val="00005A8E"/>
    <w:rsid w:val="00005B15"/>
    <w:rsid w:val="00006239"/>
    <w:rsid w:val="0000633A"/>
    <w:rsid w:val="00007270"/>
    <w:rsid w:val="000072E6"/>
    <w:rsid w:val="000073BA"/>
    <w:rsid w:val="000077D7"/>
    <w:rsid w:val="00007A80"/>
    <w:rsid w:val="00007D85"/>
    <w:rsid w:val="00010266"/>
    <w:rsid w:val="0001049A"/>
    <w:rsid w:val="000119BD"/>
    <w:rsid w:val="00012592"/>
    <w:rsid w:val="00012E8A"/>
    <w:rsid w:val="000137C4"/>
    <w:rsid w:val="00013B68"/>
    <w:rsid w:val="00013D07"/>
    <w:rsid w:val="000152D0"/>
    <w:rsid w:val="00015899"/>
    <w:rsid w:val="00015980"/>
    <w:rsid w:val="00015EDB"/>
    <w:rsid w:val="00016FA9"/>
    <w:rsid w:val="000174E8"/>
    <w:rsid w:val="000175EB"/>
    <w:rsid w:val="000178F0"/>
    <w:rsid w:val="000208C8"/>
    <w:rsid w:val="00020EDC"/>
    <w:rsid w:val="00021120"/>
    <w:rsid w:val="000217D6"/>
    <w:rsid w:val="000219D0"/>
    <w:rsid w:val="000225A9"/>
    <w:rsid w:val="00022693"/>
    <w:rsid w:val="000227A4"/>
    <w:rsid w:val="0002329E"/>
    <w:rsid w:val="00023317"/>
    <w:rsid w:val="000233E3"/>
    <w:rsid w:val="00023A79"/>
    <w:rsid w:val="00023BE2"/>
    <w:rsid w:val="000240A7"/>
    <w:rsid w:val="000242E6"/>
    <w:rsid w:val="00025140"/>
    <w:rsid w:val="000253E6"/>
    <w:rsid w:val="00025969"/>
    <w:rsid w:val="00025A59"/>
    <w:rsid w:val="00026606"/>
    <w:rsid w:val="00026A02"/>
    <w:rsid w:val="00026B30"/>
    <w:rsid w:val="0002723D"/>
    <w:rsid w:val="0002762E"/>
    <w:rsid w:val="00027E92"/>
    <w:rsid w:val="00030743"/>
    <w:rsid w:val="0003086D"/>
    <w:rsid w:val="00030B02"/>
    <w:rsid w:val="00031423"/>
    <w:rsid w:val="000315BA"/>
    <w:rsid w:val="00031B45"/>
    <w:rsid w:val="00031D3E"/>
    <w:rsid w:val="00031F7A"/>
    <w:rsid w:val="00031FAE"/>
    <w:rsid w:val="0003208A"/>
    <w:rsid w:val="0003222C"/>
    <w:rsid w:val="000326FC"/>
    <w:rsid w:val="00032A20"/>
    <w:rsid w:val="00032AF4"/>
    <w:rsid w:val="00032CDC"/>
    <w:rsid w:val="000332B3"/>
    <w:rsid w:val="00033328"/>
    <w:rsid w:val="00033D8D"/>
    <w:rsid w:val="00033DE1"/>
    <w:rsid w:val="0003449C"/>
    <w:rsid w:val="0003457A"/>
    <w:rsid w:val="000355E1"/>
    <w:rsid w:val="00035919"/>
    <w:rsid w:val="0003755B"/>
    <w:rsid w:val="000375D0"/>
    <w:rsid w:val="00037887"/>
    <w:rsid w:val="00037AA8"/>
    <w:rsid w:val="00037D2C"/>
    <w:rsid w:val="00037D81"/>
    <w:rsid w:val="00037E7B"/>
    <w:rsid w:val="00040605"/>
    <w:rsid w:val="000407E6"/>
    <w:rsid w:val="00040F73"/>
    <w:rsid w:val="00041260"/>
    <w:rsid w:val="000413E5"/>
    <w:rsid w:val="0004144F"/>
    <w:rsid w:val="000415BA"/>
    <w:rsid w:val="00041804"/>
    <w:rsid w:val="00042251"/>
    <w:rsid w:val="0004281B"/>
    <w:rsid w:val="00042E72"/>
    <w:rsid w:val="0004339F"/>
    <w:rsid w:val="00043DE7"/>
    <w:rsid w:val="00043F1E"/>
    <w:rsid w:val="0004407C"/>
    <w:rsid w:val="000448E2"/>
    <w:rsid w:val="0004492A"/>
    <w:rsid w:val="000453A2"/>
    <w:rsid w:val="000458B9"/>
    <w:rsid w:val="00046C1B"/>
    <w:rsid w:val="000472A0"/>
    <w:rsid w:val="00047CCC"/>
    <w:rsid w:val="0005061C"/>
    <w:rsid w:val="00050900"/>
    <w:rsid w:val="000513A2"/>
    <w:rsid w:val="00051B5E"/>
    <w:rsid w:val="000525F7"/>
    <w:rsid w:val="0005273E"/>
    <w:rsid w:val="00052FF8"/>
    <w:rsid w:val="0005366B"/>
    <w:rsid w:val="000537D4"/>
    <w:rsid w:val="00053F37"/>
    <w:rsid w:val="000540A5"/>
    <w:rsid w:val="000542E3"/>
    <w:rsid w:val="00055281"/>
    <w:rsid w:val="00055509"/>
    <w:rsid w:val="00055971"/>
    <w:rsid w:val="00055D05"/>
    <w:rsid w:val="00056631"/>
    <w:rsid w:val="00057180"/>
    <w:rsid w:val="00057241"/>
    <w:rsid w:val="000576CD"/>
    <w:rsid w:val="0005795C"/>
    <w:rsid w:val="00057E44"/>
    <w:rsid w:val="00060693"/>
    <w:rsid w:val="00061237"/>
    <w:rsid w:val="00061964"/>
    <w:rsid w:val="00061AB6"/>
    <w:rsid w:val="00061B2F"/>
    <w:rsid w:val="00061D67"/>
    <w:rsid w:val="0006272B"/>
    <w:rsid w:val="000637F2"/>
    <w:rsid w:val="00063F9C"/>
    <w:rsid w:val="00063FDE"/>
    <w:rsid w:val="000648AF"/>
    <w:rsid w:val="00064F0E"/>
    <w:rsid w:val="00064FEC"/>
    <w:rsid w:val="000651F4"/>
    <w:rsid w:val="0006539A"/>
    <w:rsid w:val="000654B0"/>
    <w:rsid w:val="000656E3"/>
    <w:rsid w:val="0006570B"/>
    <w:rsid w:val="00065963"/>
    <w:rsid w:val="00066018"/>
    <w:rsid w:val="00066158"/>
    <w:rsid w:val="00066162"/>
    <w:rsid w:val="000662F8"/>
    <w:rsid w:val="00066C0F"/>
    <w:rsid w:val="000673D0"/>
    <w:rsid w:val="000678AE"/>
    <w:rsid w:val="000678BE"/>
    <w:rsid w:val="00067931"/>
    <w:rsid w:val="00067D1C"/>
    <w:rsid w:val="000708EF"/>
    <w:rsid w:val="00070B34"/>
    <w:rsid w:val="0007124B"/>
    <w:rsid w:val="00071FAB"/>
    <w:rsid w:val="00072296"/>
    <w:rsid w:val="00072595"/>
    <w:rsid w:val="0007292E"/>
    <w:rsid w:val="00072B66"/>
    <w:rsid w:val="00072DEB"/>
    <w:rsid w:val="00073520"/>
    <w:rsid w:val="0007376C"/>
    <w:rsid w:val="00073791"/>
    <w:rsid w:val="00073B5A"/>
    <w:rsid w:val="0007405C"/>
    <w:rsid w:val="0007427D"/>
    <w:rsid w:val="000745A9"/>
    <w:rsid w:val="00074778"/>
    <w:rsid w:val="0007595B"/>
    <w:rsid w:val="00076833"/>
    <w:rsid w:val="00076EE9"/>
    <w:rsid w:val="0007713E"/>
    <w:rsid w:val="0007738A"/>
    <w:rsid w:val="000774E7"/>
    <w:rsid w:val="000807D7"/>
    <w:rsid w:val="00080A9F"/>
    <w:rsid w:val="00080CE7"/>
    <w:rsid w:val="0008102F"/>
    <w:rsid w:val="000810B5"/>
    <w:rsid w:val="0008187D"/>
    <w:rsid w:val="00081B7E"/>
    <w:rsid w:val="000820F5"/>
    <w:rsid w:val="00082474"/>
    <w:rsid w:val="000824EE"/>
    <w:rsid w:val="0008250C"/>
    <w:rsid w:val="0008288C"/>
    <w:rsid w:val="00082C1C"/>
    <w:rsid w:val="00082D6A"/>
    <w:rsid w:val="00082F0A"/>
    <w:rsid w:val="000833FF"/>
    <w:rsid w:val="0008353D"/>
    <w:rsid w:val="0008369E"/>
    <w:rsid w:val="00083D14"/>
    <w:rsid w:val="0008403C"/>
    <w:rsid w:val="00084139"/>
    <w:rsid w:val="0008443E"/>
    <w:rsid w:val="00084F93"/>
    <w:rsid w:val="0008505C"/>
    <w:rsid w:val="000850A7"/>
    <w:rsid w:val="000859A7"/>
    <w:rsid w:val="00085F9D"/>
    <w:rsid w:val="00086262"/>
    <w:rsid w:val="00086550"/>
    <w:rsid w:val="0008656A"/>
    <w:rsid w:val="00086816"/>
    <w:rsid w:val="00087302"/>
    <w:rsid w:val="000879AE"/>
    <w:rsid w:val="00087E5D"/>
    <w:rsid w:val="000906D6"/>
    <w:rsid w:val="00090EC5"/>
    <w:rsid w:val="00090ECF"/>
    <w:rsid w:val="00090EED"/>
    <w:rsid w:val="000910AE"/>
    <w:rsid w:val="00091EA1"/>
    <w:rsid w:val="00092929"/>
    <w:rsid w:val="000929E6"/>
    <w:rsid w:val="00092FD5"/>
    <w:rsid w:val="0009310A"/>
    <w:rsid w:val="00093112"/>
    <w:rsid w:val="00093400"/>
    <w:rsid w:val="00093D87"/>
    <w:rsid w:val="00095658"/>
    <w:rsid w:val="000963BE"/>
    <w:rsid w:val="00096BFF"/>
    <w:rsid w:val="00096C72"/>
    <w:rsid w:val="00097321"/>
    <w:rsid w:val="0009768A"/>
    <w:rsid w:val="000A020E"/>
    <w:rsid w:val="000A024E"/>
    <w:rsid w:val="000A0565"/>
    <w:rsid w:val="000A0B7B"/>
    <w:rsid w:val="000A128C"/>
    <w:rsid w:val="000A193B"/>
    <w:rsid w:val="000A19EB"/>
    <w:rsid w:val="000A219B"/>
    <w:rsid w:val="000A319F"/>
    <w:rsid w:val="000A3560"/>
    <w:rsid w:val="000A379D"/>
    <w:rsid w:val="000A3A03"/>
    <w:rsid w:val="000A3A6C"/>
    <w:rsid w:val="000A4942"/>
    <w:rsid w:val="000A552D"/>
    <w:rsid w:val="000A6995"/>
    <w:rsid w:val="000A6D0A"/>
    <w:rsid w:val="000A7017"/>
    <w:rsid w:val="000A7577"/>
    <w:rsid w:val="000A7A1E"/>
    <w:rsid w:val="000B008E"/>
    <w:rsid w:val="000B04C2"/>
    <w:rsid w:val="000B0E6A"/>
    <w:rsid w:val="000B139D"/>
    <w:rsid w:val="000B1A18"/>
    <w:rsid w:val="000B1E4C"/>
    <w:rsid w:val="000B1FC7"/>
    <w:rsid w:val="000B2D1C"/>
    <w:rsid w:val="000B2FF1"/>
    <w:rsid w:val="000B4008"/>
    <w:rsid w:val="000B4752"/>
    <w:rsid w:val="000B50AD"/>
    <w:rsid w:val="000B6161"/>
    <w:rsid w:val="000B61D1"/>
    <w:rsid w:val="000B667B"/>
    <w:rsid w:val="000B6684"/>
    <w:rsid w:val="000B6F2F"/>
    <w:rsid w:val="000B6FAF"/>
    <w:rsid w:val="000B73D1"/>
    <w:rsid w:val="000B786E"/>
    <w:rsid w:val="000B7B05"/>
    <w:rsid w:val="000C007B"/>
    <w:rsid w:val="000C013F"/>
    <w:rsid w:val="000C07AE"/>
    <w:rsid w:val="000C0AB4"/>
    <w:rsid w:val="000C0B28"/>
    <w:rsid w:val="000C1056"/>
    <w:rsid w:val="000C133A"/>
    <w:rsid w:val="000C1587"/>
    <w:rsid w:val="000C169D"/>
    <w:rsid w:val="000C1744"/>
    <w:rsid w:val="000C1AA6"/>
    <w:rsid w:val="000C1BF4"/>
    <w:rsid w:val="000C1E70"/>
    <w:rsid w:val="000C275A"/>
    <w:rsid w:val="000C27B4"/>
    <w:rsid w:val="000C2F33"/>
    <w:rsid w:val="000C398D"/>
    <w:rsid w:val="000C3FD9"/>
    <w:rsid w:val="000C4300"/>
    <w:rsid w:val="000C43E8"/>
    <w:rsid w:val="000C560E"/>
    <w:rsid w:val="000C5620"/>
    <w:rsid w:val="000C5AEE"/>
    <w:rsid w:val="000C6777"/>
    <w:rsid w:val="000C683E"/>
    <w:rsid w:val="000C6867"/>
    <w:rsid w:val="000C69F3"/>
    <w:rsid w:val="000C6B54"/>
    <w:rsid w:val="000C6BB0"/>
    <w:rsid w:val="000C6C75"/>
    <w:rsid w:val="000C6FC3"/>
    <w:rsid w:val="000C7111"/>
    <w:rsid w:val="000C7B28"/>
    <w:rsid w:val="000C7C3D"/>
    <w:rsid w:val="000C7EAC"/>
    <w:rsid w:val="000D0000"/>
    <w:rsid w:val="000D0026"/>
    <w:rsid w:val="000D00D9"/>
    <w:rsid w:val="000D02BD"/>
    <w:rsid w:val="000D079D"/>
    <w:rsid w:val="000D091A"/>
    <w:rsid w:val="000D13E7"/>
    <w:rsid w:val="000D159F"/>
    <w:rsid w:val="000D1635"/>
    <w:rsid w:val="000D1731"/>
    <w:rsid w:val="000D1741"/>
    <w:rsid w:val="000D17AE"/>
    <w:rsid w:val="000D210F"/>
    <w:rsid w:val="000D2222"/>
    <w:rsid w:val="000D250D"/>
    <w:rsid w:val="000D25BA"/>
    <w:rsid w:val="000D2B55"/>
    <w:rsid w:val="000D2D9D"/>
    <w:rsid w:val="000D2F6A"/>
    <w:rsid w:val="000D350C"/>
    <w:rsid w:val="000D3650"/>
    <w:rsid w:val="000D3A7F"/>
    <w:rsid w:val="000D3CAC"/>
    <w:rsid w:val="000D434B"/>
    <w:rsid w:val="000D487A"/>
    <w:rsid w:val="000D491B"/>
    <w:rsid w:val="000D4982"/>
    <w:rsid w:val="000D4CBF"/>
    <w:rsid w:val="000D547C"/>
    <w:rsid w:val="000D615F"/>
    <w:rsid w:val="000D63EE"/>
    <w:rsid w:val="000D6767"/>
    <w:rsid w:val="000D73C2"/>
    <w:rsid w:val="000D7630"/>
    <w:rsid w:val="000D7D61"/>
    <w:rsid w:val="000D7F0F"/>
    <w:rsid w:val="000D7FA9"/>
    <w:rsid w:val="000E0902"/>
    <w:rsid w:val="000E0C1B"/>
    <w:rsid w:val="000E1161"/>
    <w:rsid w:val="000E1B4D"/>
    <w:rsid w:val="000E204D"/>
    <w:rsid w:val="000E2454"/>
    <w:rsid w:val="000E2955"/>
    <w:rsid w:val="000E297E"/>
    <w:rsid w:val="000E2EE6"/>
    <w:rsid w:val="000E3478"/>
    <w:rsid w:val="000E38A7"/>
    <w:rsid w:val="000E3C54"/>
    <w:rsid w:val="000E3F12"/>
    <w:rsid w:val="000E4168"/>
    <w:rsid w:val="000E431C"/>
    <w:rsid w:val="000E46D3"/>
    <w:rsid w:val="000E51F4"/>
    <w:rsid w:val="000E573D"/>
    <w:rsid w:val="000E5A0F"/>
    <w:rsid w:val="000E5D9B"/>
    <w:rsid w:val="000E6F78"/>
    <w:rsid w:val="000E7054"/>
    <w:rsid w:val="000F01F4"/>
    <w:rsid w:val="000F103E"/>
    <w:rsid w:val="000F1293"/>
    <w:rsid w:val="000F17B8"/>
    <w:rsid w:val="000F192E"/>
    <w:rsid w:val="000F1B80"/>
    <w:rsid w:val="000F1BCA"/>
    <w:rsid w:val="000F1D48"/>
    <w:rsid w:val="000F1EFE"/>
    <w:rsid w:val="000F2283"/>
    <w:rsid w:val="000F2D84"/>
    <w:rsid w:val="000F2E45"/>
    <w:rsid w:val="000F3122"/>
    <w:rsid w:val="000F31C1"/>
    <w:rsid w:val="000F3456"/>
    <w:rsid w:val="000F3771"/>
    <w:rsid w:val="000F378D"/>
    <w:rsid w:val="000F3E4C"/>
    <w:rsid w:val="000F475B"/>
    <w:rsid w:val="000F478D"/>
    <w:rsid w:val="000F5213"/>
    <w:rsid w:val="000F55DC"/>
    <w:rsid w:val="000F56A6"/>
    <w:rsid w:val="000F5BEC"/>
    <w:rsid w:val="000F6543"/>
    <w:rsid w:val="000F6ADE"/>
    <w:rsid w:val="000F7AF1"/>
    <w:rsid w:val="00100156"/>
    <w:rsid w:val="00100225"/>
    <w:rsid w:val="0010032D"/>
    <w:rsid w:val="0010042A"/>
    <w:rsid w:val="001006FD"/>
    <w:rsid w:val="00100787"/>
    <w:rsid w:val="00100D91"/>
    <w:rsid w:val="00100F61"/>
    <w:rsid w:val="0010104B"/>
    <w:rsid w:val="001014F8"/>
    <w:rsid w:val="00101BCF"/>
    <w:rsid w:val="00101CA2"/>
    <w:rsid w:val="00101EC8"/>
    <w:rsid w:val="001020F0"/>
    <w:rsid w:val="00102171"/>
    <w:rsid w:val="00102319"/>
    <w:rsid w:val="0010270C"/>
    <w:rsid w:val="00102C39"/>
    <w:rsid w:val="00102E44"/>
    <w:rsid w:val="0010377C"/>
    <w:rsid w:val="00103E66"/>
    <w:rsid w:val="0010421B"/>
    <w:rsid w:val="00104A24"/>
    <w:rsid w:val="00104FF4"/>
    <w:rsid w:val="00105233"/>
    <w:rsid w:val="00105687"/>
    <w:rsid w:val="001056C3"/>
    <w:rsid w:val="00105D0B"/>
    <w:rsid w:val="00105EF1"/>
    <w:rsid w:val="00106574"/>
    <w:rsid w:val="001066BD"/>
    <w:rsid w:val="001069C8"/>
    <w:rsid w:val="00106DAD"/>
    <w:rsid w:val="00106FB9"/>
    <w:rsid w:val="00107EAA"/>
    <w:rsid w:val="0011009B"/>
    <w:rsid w:val="00110CC2"/>
    <w:rsid w:val="00110CF0"/>
    <w:rsid w:val="00111A11"/>
    <w:rsid w:val="001124D5"/>
    <w:rsid w:val="00112792"/>
    <w:rsid w:val="00112C6C"/>
    <w:rsid w:val="00113056"/>
    <w:rsid w:val="0011330E"/>
    <w:rsid w:val="001134E8"/>
    <w:rsid w:val="00113A35"/>
    <w:rsid w:val="00113CBC"/>
    <w:rsid w:val="00114134"/>
    <w:rsid w:val="0011458F"/>
    <w:rsid w:val="00114B8D"/>
    <w:rsid w:val="0011591A"/>
    <w:rsid w:val="00115BF8"/>
    <w:rsid w:val="00116CA0"/>
    <w:rsid w:val="001170D1"/>
    <w:rsid w:val="00117639"/>
    <w:rsid w:val="00117A92"/>
    <w:rsid w:val="00117C8E"/>
    <w:rsid w:val="0012025B"/>
    <w:rsid w:val="0012067D"/>
    <w:rsid w:val="001213E7"/>
    <w:rsid w:val="00121802"/>
    <w:rsid w:val="00121903"/>
    <w:rsid w:val="00121D98"/>
    <w:rsid w:val="00121F49"/>
    <w:rsid w:val="00122064"/>
    <w:rsid w:val="00122327"/>
    <w:rsid w:val="00122405"/>
    <w:rsid w:val="001226B0"/>
    <w:rsid w:val="00122B2E"/>
    <w:rsid w:val="00122E18"/>
    <w:rsid w:val="001231F5"/>
    <w:rsid w:val="001235B5"/>
    <w:rsid w:val="00123E7A"/>
    <w:rsid w:val="001241C1"/>
    <w:rsid w:val="00124C1A"/>
    <w:rsid w:val="00124E29"/>
    <w:rsid w:val="001252D7"/>
    <w:rsid w:val="00125564"/>
    <w:rsid w:val="00126789"/>
    <w:rsid w:val="001267DC"/>
    <w:rsid w:val="00126B2E"/>
    <w:rsid w:val="00126CE1"/>
    <w:rsid w:val="00126F23"/>
    <w:rsid w:val="001301B3"/>
    <w:rsid w:val="00130598"/>
    <w:rsid w:val="00130686"/>
    <w:rsid w:val="00130EB3"/>
    <w:rsid w:val="001311A3"/>
    <w:rsid w:val="00131E49"/>
    <w:rsid w:val="00132F98"/>
    <w:rsid w:val="00133508"/>
    <w:rsid w:val="0013398D"/>
    <w:rsid w:val="00133DE5"/>
    <w:rsid w:val="00133DEE"/>
    <w:rsid w:val="00133E2C"/>
    <w:rsid w:val="00133E33"/>
    <w:rsid w:val="001340AA"/>
    <w:rsid w:val="0013460C"/>
    <w:rsid w:val="00134775"/>
    <w:rsid w:val="001349E1"/>
    <w:rsid w:val="00134D22"/>
    <w:rsid w:val="00135424"/>
    <w:rsid w:val="001356EE"/>
    <w:rsid w:val="00135D2F"/>
    <w:rsid w:val="001368E4"/>
    <w:rsid w:val="00136A55"/>
    <w:rsid w:val="00136AA6"/>
    <w:rsid w:val="00137368"/>
    <w:rsid w:val="00137490"/>
    <w:rsid w:val="0013771C"/>
    <w:rsid w:val="001379D6"/>
    <w:rsid w:val="00137B44"/>
    <w:rsid w:val="001406AB"/>
    <w:rsid w:val="00140DED"/>
    <w:rsid w:val="00141094"/>
    <w:rsid w:val="0014136F"/>
    <w:rsid w:val="001414A9"/>
    <w:rsid w:val="00141BDB"/>
    <w:rsid w:val="00142255"/>
    <w:rsid w:val="001424B9"/>
    <w:rsid w:val="001427E8"/>
    <w:rsid w:val="0014301B"/>
    <w:rsid w:val="0014306C"/>
    <w:rsid w:val="001430C2"/>
    <w:rsid w:val="00143BD9"/>
    <w:rsid w:val="00143CB7"/>
    <w:rsid w:val="00143D86"/>
    <w:rsid w:val="001443AE"/>
    <w:rsid w:val="001445B6"/>
    <w:rsid w:val="0014465A"/>
    <w:rsid w:val="00144AA0"/>
    <w:rsid w:val="00144B17"/>
    <w:rsid w:val="00144BD8"/>
    <w:rsid w:val="0014513C"/>
    <w:rsid w:val="0014538D"/>
    <w:rsid w:val="00145428"/>
    <w:rsid w:val="00145ABD"/>
    <w:rsid w:val="00145B4C"/>
    <w:rsid w:val="00145C57"/>
    <w:rsid w:val="0014669E"/>
    <w:rsid w:val="00146856"/>
    <w:rsid w:val="00147E98"/>
    <w:rsid w:val="00150777"/>
    <w:rsid w:val="00150A69"/>
    <w:rsid w:val="00150E00"/>
    <w:rsid w:val="00151162"/>
    <w:rsid w:val="001513B3"/>
    <w:rsid w:val="00151CA6"/>
    <w:rsid w:val="00151E1C"/>
    <w:rsid w:val="00152041"/>
    <w:rsid w:val="00153A89"/>
    <w:rsid w:val="00153CB6"/>
    <w:rsid w:val="00153F05"/>
    <w:rsid w:val="00154088"/>
    <w:rsid w:val="00154AE3"/>
    <w:rsid w:val="00154DFB"/>
    <w:rsid w:val="00154F98"/>
    <w:rsid w:val="00155526"/>
    <w:rsid w:val="001557BD"/>
    <w:rsid w:val="001558B0"/>
    <w:rsid w:val="00155D89"/>
    <w:rsid w:val="00155FF7"/>
    <w:rsid w:val="0015608B"/>
    <w:rsid w:val="00156ACA"/>
    <w:rsid w:val="00156E48"/>
    <w:rsid w:val="001572B6"/>
    <w:rsid w:val="001577AA"/>
    <w:rsid w:val="00157A18"/>
    <w:rsid w:val="00157EE0"/>
    <w:rsid w:val="0016041A"/>
    <w:rsid w:val="0016045D"/>
    <w:rsid w:val="00160CE0"/>
    <w:rsid w:val="00160F95"/>
    <w:rsid w:val="00161182"/>
    <w:rsid w:val="001611D4"/>
    <w:rsid w:val="001616A7"/>
    <w:rsid w:val="001617A7"/>
    <w:rsid w:val="00161844"/>
    <w:rsid w:val="00161A6C"/>
    <w:rsid w:val="00162709"/>
    <w:rsid w:val="001635B8"/>
    <w:rsid w:val="001635F5"/>
    <w:rsid w:val="00163940"/>
    <w:rsid w:val="00163AEB"/>
    <w:rsid w:val="00163DA6"/>
    <w:rsid w:val="00163F49"/>
    <w:rsid w:val="001644EF"/>
    <w:rsid w:val="00164970"/>
    <w:rsid w:val="00165370"/>
    <w:rsid w:val="001655A9"/>
    <w:rsid w:val="00165680"/>
    <w:rsid w:val="001664D5"/>
    <w:rsid w:val="0016686E"/>
    <w:rsid w:val="00166D32"/>
    <w:rsid w:val="00167251"/>
    <w:rsid w:val="00167E4C"/>
    <w:rsid w:val="00167F3D"/>
    <w:rsid w:val="0017066D"/>
    <w:rsid w:val="001708AD"/>
    <w:rsid w:val="00170B44"/>
    <w:rsid w:val="00170C1E"/>
    <w:rsid w:val="0017115F"/>
    <w:rsid w:val="0017145B"/>
    <w:rsid w:val="001714B0"/>
    <w:rsid w:val="00171557"/>
    <w:rsid w:val="00171963"/>
    <w:rsid w:val="0017215D"/>
    <w:rsid w:val="00173166"/>
    <w:rsid w:val="00173535"/>
    <w:rsid w:val="00174234"/>
    <w:rsid w:val="001763A8"/>
    <w:rsid w:val="001764B7"/>
    <w:rsid w:val="001764D9"/>
    <w:rsid w:val="00176C35"/>
    <w:rsid w:val="00177987"/>
    <w:rsid w:val="0018042D"/>
    <w:rsid w:val="00180441"/>
    <w:rsid w:val="00180D40"/>
    <w:rsid w:val="00181D18"/>
    <w:rsid w:val="00181E39"/>
    <w:rsid w:val="00182A5D"/>
    <w:rsid w:val="0018327F"/>
    <w:rsid w:val="00183287"/>
    <w:rsid w:val="0018395B"/>
    <w:rsid w:val="00183D8B"/>
    <w:rsid w:val="001840BF"/>
    <w:rsid w:val="00185DDD"/>
    <w:rsid w:val="00186DE9"/>
    <w:rsid w:val="0018730D"/>
    <w:rsid w:val="00187580"/>
    <w:rsid w:val="001877AA"/>
    <w:rsid w:val="00187948"/>
    <w:rsid w:val="001902C7"/>
    <w:rsid w:val="00191007"/>
    <w:rsid w:val="00191DC2"/>
    <w:rsid w:val="00192524"/>
    <w:rsid w:val="0019276A"/>
    <w:rsid w:val="00192A2F"/>
    <w:rsid w:val="0019389C"/>
    <w:rsid w:val="001941D3"/>
    <w:rsid w:val="001946CC"/>
    <w:rsid w:val="00194CB4"/>
    <w:rsid w:val="00194F5C"/>
    <w:rsid w:val="00195080"/>
    <w:rsid w:val="00195244"/>
    <w:rsid w:val="00195337"/>
    <w:rsid w:val="00195C63"/>
    <w:rsid w:val="00195ED1"/>
    <w:rsid w:val="001964A0"/>
    <w:rsid w:val="00196587"/>
    <w:rsid w:val="001966B1"/>
    <w:rsid w:val="001968AD"/>
    <w:rsid w:val="00196BE7"/>
    <w:rsid w:val="00196E0C"/>
    <w:rsid w:val="0019733C"/>
    <w:rsid w:val="001973F3"/>
    <w:rsid w:val="00197AAC"/>
    <w:rsid w:val="00197F17"/>
    <w:rsid w:val="001A0D40"/>
    <w:rsid w:val="001A1880"/>
    <w:rsid w:val="001A1A37"/>
    <w:rsid w:val="001A1F01"/>
    <w:rsid w:val="001A26F8"/>
    <w:rsid w:val="001A27EF"/>
    <w:rsid w:val="001A2A36"/>
    <w:rsid w:val="001A3A9B"/>
    <w:rsid w:val="001A3B54"/>
    <w:rsid w:val="001A3E47"/>
    <w:rsid w:val="001A43ED"/>
    <w:rsid w:val="001A453E"/>
    <w:rsid w:val="001A4D48"/>
    <w:rsid w:val="001A5022"/>
    <w:rsid w:val="001A56AB"/>
    <w:rsid w:val="001A58B3"/>
    <w:rsid w:val="001A5B98"/>
    <w:rsid w:val="001A5BD0"/>
    <w:rsid w:val="001A5E49"/>
    <w:rsid w:val="001A661E"/>
    <w:rsid w:val="001A6F7D"/>
    <w:rsid w:val="001A7EE6"/>
    <w:rsid w:val="001B05EF"/>
    <w:rsid w:val="001B0656"/>
    <w:rsid w:val="001B0730"/>
    <w:rsid w:val="001B092A"/>
    <w:rsid w:val="001B0BF0"/>
    <w:rsid w:val="001B0D2C"/>
    <w:rsid w:val="001B15D1"/>
    <w:rsid w:val="001B209B"/>
    <w:rsid w:val="001B219C"/>
    <w:rsid w:val="001B21F3"/>
    <w:rsid w:val="001B3150"/>
    <w:rsid w:val="001B34FA"/>
    <w:rsid w:val="001B3D70"/>
    <w:rsid w:val="001B3F71"/>
    <w:rsid w:val="001B4033"/>
    <w:rsid w:val="001B40DC"/>
    <w:rsid w:val="001B4614"/>
    <w:rsid w:val="001B4A62"/>
    <w:rsid w:val="001B599A"/>
    <w:rsid w:val="001B6286"/>
    <w:rsid w:val="001B63A0"/>
    <w:rsid w:val="001B681C"/>
    <w:rsid w:val="001B697E"/>
    <w:rsid w:val="001B6AF7"/>
    <w:rsid w:val="001B6E4F"/>
    <w:rsid w:val="001B754D"/>
    <w:rsid w:val="001B7BA5"/>
    <w:rsid w:val="001C02E3"/>
    <w:rsid w:val="001C0CA9"/>
    <w:rsid w:val="001C119D"/>
    <w:rsid w:val="001C18DD"/>
    <w:rsid w:val="001C22ED"/>
    <w:rsid w:val="001C27F7"/>
    <w:rsid w:val="001C2C94"/>
    <w:rsid w:val="001C390B"/>
    <w:rsid w:val="001C3A50"/>
    <w:rsid w:val="001C3CC1"/>
    <w:rsid w:val="001C49D9"/>
    <w:rsid w:val="001C4A02"/>
    <w:rsid w:val="001C6283"/>
    <w:rsid w:val="001C62B6"/>
    <w:rsid w:val="001C671B"/>
    <w:rsid w:val="001C6C77"/>
    <w:rsid w:val="001C717E"/>
    <w:rsid w:val="001C737C"/>
    <w:rsid w:val="001C78CD"/>
    <w:rsid w:val="001D0036"/>
    <w:rsid w:val="001D1378"/>
    <w:rsid w:val="001D1575"/>
    <w:rsid w:val="001D1D57"/>
    <w:rsid w:val="001D1F90"/>
    <w:rsid w:val="001D235C"/>
    <w:rsid w:val="001D271E"/>
    <w:rsid w:val="001D2850"/>
    <w:rsid w:val="001D2CC5"/>
    <w:rsid w:val="001D2D60"/>
    <w:rsid w:val="001D319E"/>
    <w:rsid w:val="001D33A2"/>
    <w:rsid w:val="001D36C6"/>
    <w:rsid w:val="001D3903"/>
    <w:rsid w:val="001D4634"/>
    <w:rsid w:val="001D5280"/>
    <w:rsid w:val="001D5530"/>
    <w:rsid w:val="001D55E8"/>
    <w:rsid w:val="001D5672"/>
    <w:rsid w:val="001D62A7"/>
    <w:rsid w:val="001D6363"/>
    <w:rsid w:val="001D6794"/>
    <w:rsid w:val="001D67A6"/>
    <w:rsid w:val="001D6ADA"/>
    <w:rsid w:val="001D7431"/>
    <w:rsid w:val="001D799F"/>
    <w:rsid w:val="001E05A7"/>
    <w:rsid w:val="001E0945"/>
    <w:rsid w:val="001E0ED6"/>
    <w:rsid w:val="001E11F7"/>
    <w:rsid w:val="001E1439"/>
    <w:rsid w:val="001E1497"/>
    <w:rsid w:val="001E1E14"/>
    <w:rsid w:val="001E1F3E"/>
    <w:rsid w:val="001E2CCC"/>
    <w:rsid w:val="001E32DF"/>
    <w:rsid w:val="001E35A9"/>
    <w:rsid w:val="001E39B1"/>
    <w:rsid w:val="001E3B22"/>
    <w:rsid w:val="001E3C6B"/>
    <w:rsid w:val="001E3DDB"/>
    <w:rsid w:val="001E3ED3"/>
    <w:rsid w:val="001E4024"/>
    <w:rsid w:val="001E4C57"/>
    <w:rsid w:val="001E5853"/>
    <w:rsid w:val="001E5EB7"/>
    <w:rsid w:val="001E77AC"/>
    <w:rsid w:val="001E7F6E"/>
    <w:rsid w:val="001F0327"/>
    <w:rsid w:val="001F0931"/>
    <w:rsid w:val="001F0B09"/>
    <w:rsid w:val="001F0B11"/>
    <w:rsid w:val="001F136D"/>
    <w:rsid w:val="001F1D20"/>
    <w:rsid w:val="001F1FBB"/>
    <w:rsid w:val="001F23BD"/>
    <w:rsid w:val="001F2713"/>
    <w:rsid w:val="001F28C7"/>
    <w:rsid w:val="001F2B31"/>
    <w:rsid w:val="001F302F"/>
    <w:rsid w:val="001F326E"/>
    <w:rsid w:val="001F3D10"/>
    <w:rsid w:val="001F4D93"/>
    <w:rsid w:val="001F533F"/>
    <w:rsid w:val="001F5615"/>
    <w:rsid w:val="001F56F5"/>
    <w:rsid w:val="001F7A40"/>
    <w:rsid w:val="001F7A62"/>
    <w:rsid w:val="001F7B41"/>
    <w:rsid w:val="001F7CE2"/>
    <w:rsid w:val="001F7DAB"/>
    <w:rsid w:val="002003CB"/>
    <w:rsid w:val="00201326"/>
    <w:rsid w:val="0020158F"/>
    <w:rsid w:val="002027C2"/>
    <w:rsid w:val="00202C17"/>
    <w:rsid w:val="00202D6D"/>
    <w:rsid w:val="00202F60"/>
    <w:rsid w:val="00203BE5"/>
    <w:rsid w:val="00203CC3"/>
    <w:rsid w:val="00203CEA"/>
    <w:rsid w:val="00203FEF"/>
    <w:rsid w:val="00204095"/>
    <w:rsid w:val="00204275"/>
    <w:rsid w:val="002046C0"/>
    <w:rsid w:val="0020488E"/>
    <w:rsid w:val="00204A0A"/>
    <w:rsid w:val="00204C02"/>
    <w:rsid w:val="00205B83"/>
    <w:rsid w:val="00205C39"/>
    <w:rsid w:val="00206A4B"/>
    <w:rsid w:val="00206E95"/>
    <w:rsid w:val="00206ED6"/>
    <w:rsid w:val="002071DE"/>
    <w:rsid w:val="00207741"/>
    <w:rsid w:val="00207A01"/>
    <w:rsid w:val="00207F5F"/>
    <w:rsid w:val="00210738"/>
    <w:rsid w:val="002108A8"/>
    <w:rsid w:val="00210C03"/>
    <w:rsid w:val="00210F88"/>
    <w:rsid w:val="0021172A"/>
    <w:rsid w:val="002117D5"/>
    <w:rsid w:val="002118AB"/>
    <w:rsid w:val="00211BB1"/>
    <w:rsid w:val="00211D59"/>
    <w:rsid w:val="00211FE4"/>
    <w:rsid w:val="00212689"/>
    <w:rsid w:val="00212CE7"/>
    <w:rsid w:val="00213036"/>
    <w:rsid w:val="00213054"/>
    <w:rsid w:val="0021365C"/>
    <w:rsid w:val="00214EA1"/>
    <w:rsid w:val="00214FD5"/>
    <w:rsid w:val="0021524D"/>
    <w:rsid w:val="00215A5D"/>
    <w:rsid w:val="00215B56"/>
    <w:rsid w:val="00215BC8"/>
    <w:rsid w:val="00215C70"/>
    <w:rsid w:val="00215D36"/>
    <w:rsid w:val="00215EC8"/>
    <w:rsid w:val="00216051"/>
    <w:rsid w:val="00216392"/>
    <w:rsid w:val="0021677E"/>
    <w:rsid w:val="00216F63"/>
    <w:rsid w:val="00217012"/>
    <w:rsid w:val="00217832"/>
    <w:rsid w:val="00217B3A"/>
    <w:rsid w:val="00220464"/>
    <w:rsid w:val="002205B4"/>
    <w:rsid w:val="002206CC"/>
    <w:rsid w:val="002207DF"/>
    <w:rsid w:val="002207E5"/>
    <w:rsid w:val="00220BAE"/>
    <w:rsid w:val="00221353"/>
    <w:rsid w:val="00221BBE"/>
    <w:rsid w:val="002222E4"/>
    <w:rsid w:val="002223CE"/>
    <w:rsid w:val="00223DA6"/>
    <w:rsid w:val="00223DDD"/>
    <w:rsid w:val="00223E87"/>
    <w:rsid w:val="002243DE"/>
    <w:rsid w:val="00224A31"/>
    <w:rsid w:val="0022550C"/>
    <w:rsid w:val="00225525"/>
    <w:rsid w:val="00225829"/>
    <w:rsid w:val="00226060"/>
    <w:rsid w:val="002272C1"/>
    <w:rsid w:val="00227B3A"/>
    <w:rsid w:val="00227BB5"/>
    <w:rsid w:val="00227CD3"/>
    <w:rsid w:val="002301E1"/>
    <w:rsid w:val="00230A99"/>
    <w:rsid w:val="002311D5"/>
    <w:rsid w:val="00231497"/>
    <w:rsid w:val="002315E1"/>
    <w:rsid w:val="002316B4"/>
    <w:rsid w:val="00231D1E"/>
    <w:rsid w:val="00232377"/>
    <w:rsid w:val="002324A9"/>
    <w:rsid w:val="00232DC0"/>
    <w:rsid w:val="0023414B"/>
    <w:rsid w:val="00235332"/>
    <w:rsid w:val="00235549"/>
    <w:rsid w:val="00235D92"/>
    <w:rsid w:val="0023609A"/>
    <w:rsid w:val="00236578"/>
    <w:rsid w:val="0023662E"/>
    <w:rsid w:val="00236812"/>
    <w:rsid w:val="00236934"/>
    <w:rsid w:val="002370E0"/>
    <w:rsid w:val="002379B9"/>
    <w:rsid w:val="00240677"/>
    <w:rsid w:val="002409D1"/>
    <w:rsid w:val="00240E07"/>
    <w:rsid w:val="0024133C"/>
    <w:rsid w:val="002413B1"/>
    <w:rsid w:val="00241D2F"/>
    <w:rsid w:val="00241ED4"/>
    <w:rsid w:val="00242B54"/>
    <w:rsid w:val="00243257"/>
    <w:rsid w:val="002437A0"/>
    <w:rsid w:val="00243895"/>
    <w:rsid w:val="00243BE7"/>
    <w:rsid w:val="00243D14"/>
    <w:rsid w:val="00244314"/>
    <w:rsid w:val="00244921"/>
    <w:rsid w:val="00244ACA"/>
    <w:rsid w:val="00244F08"/>
    <w:rsid w:val="00244F17"/>
    <w:rsid w:val="0024619D"/>
    <w:rsid w:val="002461A3"/>
    <w:rsid w:val="0024628C"/>
    <w:rsid w:val="00246A14"/>
    <w:rsid w:val="00246B4A"/>
    <w:rsid w:val="00246D54"/>
    <w:rsid w:val="0024728C"/>
    <w:rsid w:val="00250B9F"/>
    <w:rsid w:val="00250C82"/>
    <w:rsid w:val="0025190F"/>
    <w:rsid w:val="00251C49"/>
    <w:rsid w:val="00251D2A"/>
    <w:rsid w:val="002521FC"/>
    <w:rsid w:val="002528DD"/>
    <w:rsid w:val="0025312B"/>
    <w:rsid w:val="00253DB1"/>
    <w:rsid w:val="0025457F"/>
    <w:rsid w:val="00254B86"/>
    <w:rsid w:val="00254C99"/>
    <w:rsid w:val="00255147"/>
    <w:rsid w:val="002552CF"/>
    <w:rsid w:val="00255765"/>
    <w:rsid w:val="00255A0D"/>
    <w:rsid w:val="0025697A"/>
    <w:rsid w:val="00256ADB"/>
    <w:rsid w:val="00257A1A"/>
    <w:rsid w:val="00257B2D"/>
    <w:rsid w:val="00260470"/>
    <w:rsid w:val="002606C6"/>
    <w:rsid w:val="00260A77"/>
    <w:rsid w:val="00260C19"/>
    <w:rsid w:val="002610C3"/>
    <w:rsid w:val="002616C8"/>
    <w:rsid w:val="00261ADC"/>
    <w:rsid w:val="00261B50"/>
    <w:rsid w:val="0026229D"/>
    <w:rsid w:val="002623B8"/>
    <w:rsid w:val="002625DC"/>
    <w:rsid w:val="00262F3E"/>
    <w:rsid w:val="00263C80"/>
    <w:rsid w:val="00263E98"/>
    <w:rsid w:val="0026433F"/>
    <w:rsid w:val="002646AB"/>
    <w:rsid w:val="00264FC4"/>
    <w:rsid w:val="002650A6"/>
    <w:rsid w:val="0026521B"/>
    <w:rsid w:val="00265842"/>
    <w:rsid w:val="0026598D"/>
    <w:rsid w:val="00265CBE"/>
    <w:rsid w:val="0026601C"/>
    <w:rsid w:val="002660A7"/>
    <w:rsid w:val="002661BB"/>
    <w:rsid w:val="00266335"/>
    <w:rsid w:val="002667C3"/>
    <w:rsid w:val="00267249"/>
    <w:rsid w:val="0026754C"/>
    <w:rsid w:val="00270599"/>
    <w:rsid w:val="0027086B"/>
    <w:rsid w:val="0027111A"/>
    <w:rsid w:val="00271640"/>
    <w:rsid w:val="002716A5"/>
    <w:rsid w:val="002716AF"/>
    <w:rsid w:val="002716F7"/>
    <w:rsid w:val="00271E4A"/>
    <w:rsid w:val="00271F05"/>
    <w:rsid w:val="00272626"/>
    <w:rsid w:val="00272BB0"/>
    <w:rsid w:val="00272DB2"/>
    <w:rsid w:val="00273433"/>
    <w:rsid w:val="00273E04"/>
    <w:rsid w:val="00273FA1"/>
    <w:rsid w:val="00274DAD"/>
    <w:rsid w:val="002752C4"/>
    <w:rsid w:val="002753D8"/>
    <w:rsid w:val="0027564A"/>
    <w:rsid w:val="00276217"/>
    <w:rsid w:val="0027645B"/>
    <w:rsid w:val="00276741"/>
    <w:rsid w:val="002769C5"/>
    <w:rsid w:val="00276B6E"/>
    <w:rsid w:val="00277BAE"/>
    <w:rsid w:val="00277C4F"/>
    <w:rsid w:val="00277E53"/>
    <w:rsid w:val="00280DBC"/>
    <w:rsid w:val="0028149C"/>
    <w:rsid w:val="00281936"/>
    <w:rsid w:val="00281953"/>
    <w:rsid w:val="00281E7B"/>
    <w:rsid w:val="00283195"/>
    <w:rsid w:val="00283338"/>
    <w:rsid w:val="00284165"/>
    <w:rsid w:val="002844A5"/>
    <w:rsid w:val="0028457A"/>
    <w:rsid w:val="0028495E"/>
    <w:rsid w:val="00284B89"/>
    <w:rsid w:val="00284DCB"/>
    <w:rsid w:val="00284DF5"/>
    <w:rsid w:val="00284FEC"/>
    <w:rsid w:val="00285027"/>
    <w:rsid w:val="002856E1"/>
    <w:rsid w:val="002858EE"/>
    <w:rsid w:val="0028633E"/>
    <w:rsid w:val="00286427"/>
    <w:rsid w:val="00286C04"/>
    <w:rsid w:val="00287583"/>
    <w:rsid w:val="00287A1E"/>
    <w:rsid w:val="0029004F"/>
    <w:rsid w:val="002905DE"/>
    <w:rsid w:val="00290C24"/>
    <w:rsid w:val="00290E8C"/>
    <w:rsid w:val="00291511"/>
    <w:rsid w:val="002917AB"/>
    <w:rsid w:val="002919E9"/>
    <w:rsid w:val="0029297A"/>
    <w:rsid w:val="0029316B"/>
    <w:rsid w:val="0029370C"/>
    <w:rsid w:val="002938FD"/>
    <w:rsid w:val="00293B60"/>
    <w:rsid w:val="00293C48"/>
    <w:rsid w:val="002940AD"/>
    <w:rsid w:val="0029425A"/>
    <w:rsid w:val="0029498A"/>
    <w:rsid w:val="00294995"/>
    <w:rsid w:val="00295707"/>
    <w:rsid w:val="00295C0F"/>
    <w:rsid w:val="00295DC8"/>
    <w:rsid w:val="00296434"/>
    <w:rsid w:val="002966E2"/>
    <w:rsid w:val="002968DE"/>
    <w:rsid w:val="00296B80"/>
    <w:rsid w:val="00296C6E"/>
    <w:rsid w:val="002970DA"/>
    <w:rsid w:val="00297322"/>
    <w:rsid w:val="002976E2"/>
    <w:rsid w:val="00297C10"/>
    <w:rsid w:val="002A0752"/>
    <w:rsid w:val="002A0C89"/>
    <w:rsid w:val="002A0E2F"/>
    <w:rsid w:val="002A0FF9"/>
    <w:rsid w:val="002A1843"/>
    <w:rsid w:val="002A220E"/>
    <w:rsid w:val="002A2214"/>
    <w:rsid w:val="002A22EC"/>
    <w:rsid w:val="002A2578"/>
    <w:rsid w:val="002A273C"/>
    <w:rsid w:val="002A2F6A"/>
    <w:rsid w:val="002A3138"/>
    <w:rsid w:val="002A3191"/>
    <w:rsid w:val="002A3EF1"/>
    <w:rsid w:val="002A4251"/>
    <w:rsid w:val="002A42CC"/>
    <w:rsid w:val="002A43E4"/>
    <w:rsid w:val="002A4929"/>
    <w:rsid w:val="002A4ECC"/>
    <w:rsid w:val="002A50C2"/>
    <w:rsid w:val="002A55A4"/>
    <w:rsid w:val="002A59E4"/>
    <w:rsid w:val="002A5A7D"/>
    <w:rsid w:val="002A5CBD"/>
    <w:rsid w:val="002A5D3D"/>
    <w:rsid w:val="002A5D6F"/>
    <w:rsid w:val="002A5F51"/>
    <w:rsid w:val="002A5FC0"/>
    <w:rsid w:val="002A65B3"/>
    <w:rsid w:val="002A6BEC"/>
    <w:rsid w:val="002A6D82"/>
    <w:rsid w:val="002A75CB"/>
    <w:rsid w:val="002A78BA"/>
    <w:rsid w:val="002A797C"/>
    <w:rsid w:val="002A7A6D"/>
    <w:rsid w:val="002B03EE"/>
    <w:rsid w:val="002B0B9A"/>
    <w:rsid w:val="002B0ECD"/>
    <w:rsid w:val="002B16B4"/>
    <w:rsid w:val="002B18B3"/>
    <w:rsid w:val="002B2344"/>
    <w:rsid w:val="002B279B"/>
    <w:rsid w:val="002B2DA3"/>
    <w:rsid w:val="002B2FF2"/>
    <w:rsid w:val="002B3221"/>
    <w:rsid w:val="002B365C"/>
    <w:rsid w:val="002B3718"/>
    <w:rsid w:val="002B4DD8"/>
    <w:rsid w:val="002B535E"/>
    <w:rsid w:val="002B58F6"/>
    <w:rsid w:val="002B5C72"/>
    <w:rsid w:val="002B5CB1"/>
    <w:rsid w:val="002B5E89"/>
    <w:rsid w:val="002B60BC"/>
    <w:rsid w:val="002B60F1"/>
    <w:rsid w:val="002B6443"/>
    <w:rsid w:val="002B653F"/>
    <w:rsid w:val="002B6791"/>
    <w:rsid w:val="002B6B7F"/>
    <w:rsid w:val="002B6ED4"/>
    <w:rsid w:val="002B7630"/>
    <w:rsid w:val="002B7EBF"/>
    <w:rsid w:val="002B7F1D"/>
    <w:rsid w:val="002C09DA"/>
    <w:rsid w:val="002C0ACE"/>
    <w:rsid w:val="002C1101"/>
    <w:rsid w:val="002C11EB"/>
    <w:rsid w:val="002C13BC"/>
    <w:rsid w:val="002C14EF"/>
    <w:rsid w:val="002C1832"/>
    <w:rsid w:val="002C1C26"/>
    <w:rsid w:val="002C222E"/>
    <w:rsid w:val="002C2793"/>
    <w:rsid w:val="002C27FD"/>
    <w:rsid w:val="002C2DD0"/>
    <w:rsid w:val="002C304F"/>
    <w:rsid w:val="002C3559"/>
    <w:rsid w:val="002C3FFC"/>
    <w:rsid w:val="002C4075"/>
    <w:rsid w:val="002C4230"/>
    <w:rsid w:val="002C449C"/>
    <w:rsid w:val="002C49C7"/>
    <w:rsid w:val="002C4A2E"/>
    <w:rsid w:val="002C4AF4"/>
    <w:rsid w:val="002C50F0"/>
    <w:rsid w:val="002C5306"/>
    <w:rsid w:val="002C5A77"/>
    <w:rsid w:val="002C5E1A"/>
    <w:rsid w:val="002C5E66"/>
    <w:rsid w:val="002C62A1"/>
    <w:rsid w:val="002C763E"/>
    <w:rsid w:val="002D0101"/>
    <w:rsid w:val="002D1077"/>
    <w:rsid w:val="002D10FC"/>
    <w:rsid w:val="002D14E5"/>
    <w:rsid w:val="002D19AD"/>
    <w:rsid w:val="002D2F60"/>
    <w:rsid w:val="002D314F"/>
    <w:rsid w:val="002D3D0C"/>
    <w:rsid w:val="002D3D0E"/>
    <w:rsid w:val="002D3E73"/>
    <w:rsid w:val="002D405D"/>
    <w:rsid w:val="002D42C9"/>
    <w:rsid w:val="002D4DA2"/>
    <w:rsid w:val="002D4DF7"/>
    <w:rsid w:val="002D58B2"/>
    <w:rsid w:val="002D59CB"/>
    <w:rsid w:val="002D5A21"/>
    <w:rsid w:val="002D6098"/>
    <w:rsid w:val="002D68A8"/>
    <w:rsid w:val="002D6A92"/>
    <w:rsid w:val="002D6A9F"/>
    <w:rsid w:val="002D72F2"/>
    <w:rsid w:val="002D7407"/>
    <w:rsid w:val="002D7501"/>
    <w:rsid w:val="002E03DA"/>
    <w:rsid w:val="002E07E2"/>
    <w:rsid w:val="002E083C"/>
    <w:rsid w:val="002E0CA3"/>
    <w:rsid w:val="002E0DF4"/>
    <w:rsid w:val="002E1068"/>
    <w:rsid w:val="002E13E7"/>
    <w:rsid w:val="002E159E"/>
    <w:rsid w:val="002E16A6"/>
    <w:rsid w:val="002E1702"/>
    <w:rsid w:val="002E19D9"/>
    <w:rsid w:val="002E1DB4"/>
    <w:rsid w:val="002E1F3A"/>
    <w:rsid w:val="002E2BAF"/>
    <w:rsid w:val="002E3A90"/>
    <w:rsid w:val="002E4013"/>
    <w:rsid w:val="002E4771"/>
    <w:rsid w:val="002E4827"/>
    <w:rsid w:val="002E4E21"/>
    <w:rsid w:val="002E4ED7"/>
    <w:rsid w:val="002E5210"/>
    <w:rsid w:val="002E521C"/>
    <w:rsid w:val="002E5400"/>
    <w:rsid w:val="002E559F"/>
    <w:rsid w:val="002E5C1D"/>
    <w:rsid w:val="002E5F80"/>
    <w:rsid w:val="002E6174"/>
    <w:rsid w:val="002E64CE"/>
    <w:rsid w:val="002E6524"/>
    <w:rsid w:val="002E6580"/>
    <w:rsid w:val="002E662C"/>
    <w:rsid w:val="002E6718"/>
    <w:rsid w:val="002E69C1"/>
    <w:rsid w:val="002E6FE7"/>
    <w:rsid w:val="002E7040"/>
    <w:rsid w:val="002E70F2"/>
    <w:rsid w:val="002E73C3"/>
    <w:rsid w:val="002E775F"/>
    <w:rsid w:val="002E7D45"/>
    <w:rsid w:val="002E7E07"/>
    <w:rsid w:val="002F0B06"/>
    <w:rsid w:val="002F0C6D"/>
    <w:rsid w:val="002F1112"/>
    <w:rsid w:val="002F22BD"/>
    <w:rsid w:val="002F2568"/>
    <w:rsid w:val="002F2693"/>
    <w:rsid w:val="002F31B0"/>
    <w:rsid w:val="002F32E1"/>
    <w:rsid w:val="002F3A57"/>
    <w:rsid w:val="002F3C2D"/>
    <w:rsid w:val="002F3DE1"/>
    <w:rsid w:val="002F3E3A"/>
    <w:rsid w:val="002F41E3"/>
    <w:rsid w:val="002F425A"/>
    <w:rsid w:val="002F437D"/>
    <w:rsid w:val="002F4A13"/>
    <w:rsid w:val="002F4D29"/>
    <w:rsid w:val="002F5191"/>
    <w:rsid w:val="002F5598"/>
    <w:rsid w:val="002F5C32"/>
    <w:rsid w:val="002F61BD"/>
    <w:rsid w:val="002F6298"/>
    <w:rsid w:val="002F64E6"/>
    <w:rsid w:val="002F6D7D"/>
    <w:rsid w:val="002F70FD"/>
    <w:rsid w:val="002F714E"/>
    <w:rsid w:val="002F7213"/>
    <w:rsid w:val="002F7397"/>
    <w:rsid w:val="002F7690"/>
    <w:rsid w:val="002F7736"/>
    <w:rsid w:val="002F7DAD"/>
    <w:rsid w:val="003008CE"/>
    <w:rsid w:val="00300A6E"/>
    <w:rsid w:val="00300BD6"/>
    <w:rsid w:val="00301A65"/>
    <w:rsid w:val="00301BDC"/>
    <w:rsid w:val="00301E6B"/>
    <w:rsid w:val="0030277B"/>
    <w:rsid w:val="00303383"/>
    <w:rsid w:val="00303C85"/>
    <w:rsid w:val="0030417C"/>
    <w:rsid w:val="00304249"/>
    <w:rsid w:val="003043F8"/>
    <w:rsid w:val="0030444D"/>
    <w:rsid w:val="00304A13"/>
    <w:rsid w:val="00304D68"/>
    <w:rsid w:val="0030501B"/>
    <w:rsid w:val="003054DE"/>
    <w:rsid w:val="00305686"/>
    <w:rsid w:val="003058C2"/>
    <w:rsid w:val="00305975"/>
    <w:rsid w:val="00305A62"/>
    <w:rsid w:val="00306331"/>
    <w:rsid w:val="00306364"/>
    <w:rsid w:val="00306C91"/>
    <w:rsid w:val="003071C6"/>
    <w:rsid w:val="00307B31"/>
    <w:rsid w:val="00307C7F"/>
    <w:rsid w:val="00307FA7"/>
    <w:rsid w:val="003112FF"/>
    <w:rsid w:val="00311627"/>
    <w:rsid w:val="00311DED"/>
    <w:rsid w:val="0031281E"/>
    <w:rsid w:val="0031295C"/>
    <w:rsid w:val="00312D92"/>
    <w:rsid w:val="00314454"/>
    <w:rsid w:val="003151F3"/>
    <w:rsid w:val="00315315"/>
    <w:rsid w:val="00315399"/>
    <w:rsid w:val="003153D5"/>
    <w:rsid w:val="00315A1C"/>
    <w:rsid w:val="00316126"/>
    <w:rsid w:val="003161F4"/>
    <w:rsid w:val="0031635D"/>
    <w:rsid w:val="00316987"/>
    <w:rsid w:val="00316F1D"/>
    <w:rsid w:val="0031706B"/>
    <w:rsid w:val="00317448"/>
    <w:rsid w:val="00317792"/>
    <w:rsid w:val="003203B2"/>
    <w:rsid w:val="00320482"/>
    <w:rsid w:val="0032048C"/>
    <w:rsid w:val="003206BC"/>
    <w:rsid w:val="00320713"/>
    <w:rsid w:val="00321B7B"/>
    <w:rsid w:val="0032234A"/>
    <w:rsid w:val="00322443"/>
    <w:rsid w:val="0032290B"/>
    <w:rsid w:val="00322D30"/>
    <w:rsid w:val="00322E56"/>
    <w:rsid w:val="00323E73"/>
    <w:rsid w:val="003265FA"/>
    <w:rsid w:val="0032682B"/>
    <w:rsid w:val="00326965"/>
    <w:rsid w:val="00327511"/>
    <w:rsid w:val="00327DA3"/>
    <w:rsid w:val="00327F5C"/>
    <w:rsid w:val="003300D8"/>
    <w:rsid w:val="0033057F"/>
    <w:rsid w:val="0033077E"/>
    <w:rsid w:val="003309D1"/>
    <w:rsid w:val="00330A6F"/>
    <w:rsid w:val="00330B4A"/>
    <w:rsid w:val="00330BFE"/>
    <w:rsid w:val="003315BA"/>
    <w:rsid w:val="00331600"/>
    <w:rsid w:val="003319EE"/>
    <w:rsid w:val="00331D6A"/>
    <w:rsid w:val="00331E92"/>
    <w:rsid w:val="00331E9D"/>
    <w:rsid w:val="0033297F"/>
    <w:rsid w:val="00332A2A"/>
    <w:rsid w:val="00332BDE"/>
    <w:rsid w:val="0033389B"/>
    <w:rsid w:val="0033394C"/>
    <w:rsid w:val="0033406C"/>
    <w:rsid w:val="0033407D"/>
    <w:rsid w:val="00334F09"/>
    <w:rsid w:val="0033510F"/>
    <w:rsid w:val="00335588"/>
    <w:rsid w:val="0033564D"/>
    <w:rsid w:val="003358E9"/>
    <w:rsid w:val="00335F54"/>
    <w:rsid w:val="00336D87"/>
    <w:rsid w:val="00336F64"/>
    <w:rsid w:val="00336FF3"/>
    <w:rsid w:val="0033705C"/>
    <w:rsid w:val="0033721F"/>
    <w:rsid w:val="0033731C"/>
    <w:rsid w:val="0033794D"/>
    <w:rsid w:val="00337A18"/>
    <w:rsid w:val="00340215"/>
    <w:rsid w:val="00340222"/>
    <w:rsid w:val="0034081F"/>
    <w:rsid w:val="003409DE"/>
    <w:rsid w:val="00340E8C"/>
    <w:rsid w:val="00342071"/>
    <w:rsid w:val="00342758"/>
    <w:rsid w:val="00342FB7"/>
    <w:rsid w:val="00342FBE"/>
    <w:rsid w:val="00342FCB"/>
    <w:rsid w:val="0034369F"/>
    <w:rsid w:val="003436E5"/>
    <w:rsid w:val="00343E6E"/>
    <w:rsid w:val="00344308"/>
    <w:rsid w:val="00344AF1"/>
    <w:rsid w:val="00344D92"/>
    <w:rsid w:val="00344EB9"/>
    <w:rsid w:val="00345170"/>
    <w:rsid w:val="0034531B"/>
    <w:rsid w:val="00345E70"/>
    <w:rsid w:val="00346088"/>
    <w:rsid w:val="0034661D"/>
    <w:rsid w:val="00347343"/>
    <w:rsid w:val="00347663"/>
    <w:rsid w:val="003477FA"/>
    <w:rsid w:val="0035064A"/>
    <w:rsid w:val="00350F32"/>
    <w:rsid w:val="0035164C"/>
    <w:rsid w:val="00352F1B"/>
    <w:rsid w:val="00353385"/>
    <w:rsid w:val="0035382B"/>
    <w:rsid w:val="00353C6A"/>
    <w:rsid w:val="00353F07"/>
    <w:rsid w:val="00353FE5"/>
    <w:rsid w:val="0035406C"/>
    <w:rsid w:val="003543EF"/>
    <w:rsid w:val="00354B6A"/>
    <w:rsid w:val="00354D38"/>
    <w:rsid w:val="003557FD"/>
    <w:rsid w:val="00355899"/>
    <w:rsid w:val="00355EC9"/>
    <w:rsid w:val="0035639D"/>
    <w:rsid w:val="00356A01"/>
    <w:rsid w:val="00356C34"/>
    <w:rsid w:val="0035710A"/>
    <w:rsid w:val="00357520"/>
    <w:rsid w:val="00357B89"/>
    <w:rsid w:val="00357C00"/>
    <w:rsid w:val="00357D34"/>
    <w:rsid w:val="003613E6"/>
    <w:rsid w:val="0036147C"/>
    <w:rsid w:val="00362289"/>
    <w:rsid w:val="0036320D"/>
    <w:rsid w:val="00364606"/>
    <w:rsid w:val="0036499C"/>
    <w:rsid w:val="00364F85"/>
    <w:rsid w:val="003650C1"/>
    <w:rsid w:val="003659C6"/>
    <w:rsid w:val="003659E4"/>
    <w:rsid w:val="00365FF9"/>
    <w:rsid w:val="003661F9"/>
    <w:rsid w:val="00366306"/>
    <w:rsid w:val="00366376"/>
    <w:rsid w:val="00366802"/>
    <w:rsid w:val="00367204"/>
    <w:rsid w:val="00367858"/>
    <w:rsid w:val="003678A4"/>
    <w:rsid w:val="003701C5"/>
    <w:rsid w:val="003702CA"/>
    <w:rsid w:val="003707DA"/>
    <w:rsid w:val="003709C7"/>
    <w:rsid w:val="00370AE6"/>
    <w:rsid w:val="00370B68"/>
    <w:rsid w:val="00370C62"/>
    <w:rsid w:val="00370CE7"/>
    <w:rsid w:val="003727C6"/>
    <w:rsid w:val="00372A1E"/>
    <w:rsid w:val="00372DFD"/>
    <w:rsid w:val="00372E38"/>
    <w:rsid w:val="00373462"/>
    <w:rsid w:val="00373735"/>
    <w:rsid w:val="0037390D"/>
    <w:rsid w:val="00374C12"/>
    <w:rsid w:val="00375130"/>
    <w:rsid w:val="0037578F"/>
    <w:rsid w:val="003758F8"/>
    <w:rsid w:val="00375F1D"/>
    <w:rsid w:val="003760B2"/>
    <w:rsid w:val="00376271"/>
    <w:rsid w:val="00377CB9"/>
    <w:rsid w:val="00377F59"/>
    <w:rsid w:val="0038099B"/>
    <w:rsid w:val="00380B01"/>
    <w:rsid w:val="00380C89"/>
    <w:rsid w:val="00380F24"/>
    <w:rsid w:val="00380F35"/>
    <w:rsid w:val="00381D57"/>
    <w:rsid w:val="00382263"/>
    <w:rsid w:val="00382755"/>
    <w:rsid w:val="00382EFB"/>
    <w:rsid w:val="003839CE"/>
    <w:rsid w:val="00383E52"/>
    <w:rsid w:val="003846E3"/>
    <w:rsid w:val="00384B78"/>
    <w:rsid w:val="00384D90"/>
    <w:rsid w:val="00385BBD"/>
    <w:rsid w:val="00385E50"/>
    <w:rsid w:val="003861DF"/>
    <w:rsid w:val="00390419"/>
    <w:rsid w:val="00390453"/>
    <w:rsid w:val="0039052F"/>
    <w:rsid w:val="00390E77"/>
    <w:rsid w:val="00390F4A"/>
    <w:rsid w:val="00391114"/>
    <w:rsid w:val="003913BA"/>
    <w:rsid w:val="00391559"/>
    <w:rsid w:val="00392F53"/>
    <w:rsid w:val="0039301C"/>
    <w:rsid w:val="00393129"/>
    <w:rsid w:val="0039341F"/>
    <w:rsid w:val="00394086"/>
    <w:rsid w:val="003943BB"/>
    <w:rsid w:val="00394404"/>
    <w:rsid w:val="003944CD"/>
    <w:rsid w:val="00394537"/>
    <w:rsid w:val="00394778"/>
    <w:rsid w:val="00395142"/>
    <w:rsid w:val="00395863"/>
    <w:rsid w:val="00395DE3"/>
    <w:rsid w:val="00396239"/>
    <w:rsid w:val="0039667D"/>
    <w:rsid w:val="00397058"/>
    <w:rsid w:val="003971F0"/>
    <w:rsid w:val="0039790B"/>
    <w:rsid w:val="00397F48"/>
    <w:rsid w:val="00397F8F"/>
    <w:rsid w:val="003A0170"/>
    <w:rsid w:val="003A147D"/>
    <w:rsid w:val="003A17E5"/>
    <w:rsid w:val="003A18B8"/>
    <w:rsid w:val="003A1C85"/>
    <w:rsid w:val="003A1D5A"/>
    <w:rsid w:val="003A20CA"/>
    <w:rsid w:val="003A262D"/>
    <w:rsid w:val="003A2914"/>
    <w:rsid w:val="003A5151"/>
    <w:rsid w:val="003A55EA"/>
    <w:rsid w:val="003A61AA"/>
    <w:rsid w:val="003A76B0"/>
    <w:rsid w:val="003A7A7C"/>
    <w:rsid w:val="003A7AAA"/>
    <w:rsid w:val="003B01B5"/>
    <w:rsid w:val="003B022A"/>
    <w:rsid w:val="003B089B"/>
    <w:rsid w:val="003B0B4D"/>
    <w:rsid w:val="003B0E8A"/>
    <w:rsid w:val="003B0F25"/>
    <w:rsid w:val="003B0F74"/>
    <w:rsid w:val="003B2338"/>
    <w:rsid w:val="003B25BC"/>
    <w:rsid w:val="003B2877"/>
    <w:rsid w:val="003B31DB"/>
    <w:rsid w:val="003B3733"/>
    <w:rsid w:val="003B38F3"/>
    <w:rsid w:val="003B3A4A"/>
    <w:rsid w:val="003B3F14"/>
    <w:rsid w:val="003B4151"/>
    <w:rsid w:val="003B4216"/>
    <w:rsid w:val="003B4375"/>
    <w:rsid w:val="003B46E7"/>
    <w:rsid w:val="003B4E7E"/>
    <w:rsid w:val="003B4E9D"/>
    <w:rsid w:val="003B55E5"/>
    <w:rsid w:val="003B55FD"/>
    <w:rsid w:val="003B5627"/>
    <w:rsid w:val="003B5AFB"/>
    <w:rsid w:val="003B6023"/>
    <w:rsid w:val="003B7D1A"/>
    <w:rsid w:val="003B7D52"/>
    <w:rsid w:val="003C0540"/>
    <w:rsid w:val="003C0784"/>
    <w:rsid w:val="003C1135"/>
    <w:rsid w:val="003C12CD"/>
    <w:rsid w:val="003C1387"/>
    <w:rsid w:val="003C1DA3"/>
    <w:rsid w:val="003C21E4"/>
    <w:rsid w:val="003C2BCE"/>
    <w:rsid w:val="003C2C9A"/>
    <w:rsid w:val="003C2EC2"/>
    <w:rsid w:val="003C2F03"/>
    <w:rsid w:val="003C302D"/>
    <w:rsid w:val="003C38CC"/>
    <w:rsid w:val="003C4294"/>
    <w:rsid w:val="003C434D"/>
    <w:rsid w:val="003C55AC"/>
    <w:rsid w:val="003C5CE6"/>
    <w:rsid w:val="003C6508"/>
    <w:rsid w:val="003C6AAB"/>
    <w:rsid w:val="003C7876"/>
    <w:rsid w:val="003D08F8"/>
    <w:rsid w:val="003D0F8F"/>
    <w:rsid w:val="003D21C0"/>
    <w:rsid w:val="003D23A4"/>
    <w:rsid w:val="003D2525"/>
    <w:rsid w:val="003D25B3"/>
    <w:rsid w:val="003D2822"/>
    <w:rsid w:val="003D29CB"/>
    <w:rsid w:val="003D29D5"/>
    <w:rsid w:val="003D2AD8"/>
    <w:rsid w:val="003D2F30"/>
    <w:rsid w:val="003D2F49"/>
    <w:rsid w:val="003D2F9B"/>
    <w:rsid w:val="003D2FA4"/>
    <w:rsid w:val="003D3844"/>
    <w:rsid w:val="003D394D"/>
    <w:rsid w:val="003D3C65"/>
    <w:rsid w:val="003D4274"/>
    <w:rsid w:val="003D42F3"/>
    <w:rsid w:val="003D4CC1"/>
    <w:rsid w:val="003D4D7F"/>
    <w:rsid w:val="003D4EFC"/>
    <w:rsid w:val="003D53B8"/>
    <w:rsid w:val="003D54D1"/>
    <w:rsid w:val="003D590C"/>
    <w:rsid w:val="003D5AF5"/>
    <w:rsid w:val="003D61C5"/>
    <w:rsid w:val="003D65DC"/>
    <w:rsid w:val="003D66C0"/>
    <w:rsid w:val="003D66FE"/>
    <w:rsid w:val="003D6F5F"/>
    <w:rsid w:val="003D7176"/>
    <w:rsid w:val="003D7691"/>
    <w:rsid w:val="003E02F9"/>
    <w:rsid w:val="003E0681"/>
    <w:rsid w:val="003E079C"/>
    <w:rsid w:val="003E07B8"/>
    <w:rsid w:val="003E08FC"/>
    <w:rsid w:val="003E1B00"/>
    <w:rsid w:val="003E1B4F"/>
    <w:rsid w:val="003E1BD2"/>
    <w:rsid w:val="003E1BD4"/>
    <w:rsid w:val="003E1E94"/>
    <w:rsid w:val="003E1F1E"/>
    <w:rsid w:val="003E2515"/>
    <w:rsid w:val="003E2FDD"/>
    <w:rsid w:val="003E3356"/>
    <w:rsid w:val="003E3A48"/>
    <w:rsid w:val="003E3AEC"/>
    <w:rsid w:val="003E5226"/>
    <w:rsid w:val="003E53F0"/>
    <w:rsid w:val="003E5551"/>
    <w:rsid w:val="003E582D"/>
    <w:rsid w:val="003E5838"/>
    <w:rsid w:val="003E5BCA"/>
    <w:rsid w:val="003E5C46"/>
    <w:rsid w:val="003E5CBF"/>
    <w:rsid w:val="003E5FFA"/>
    <w:rsid w:val="003E613B"/>
    <w:rsid w:val="003E62E8"/>
    <w:rsid w:val="003E6D71"/>
    <w:rsid w:val="003E7AEF"/>
    <w:rsid w:val="003E7BC7"/>
    <w:rsid w:val="003E7C40"/>
    <w:rsid w:val="003F0137"/>
    <w:rsid w:val="003F0BD4"/>
    <w:rsid w:val="003F100C"/>
    <w:rsid w:val="003F17CB"/>
    <w:rsid w:val="003F1C2C"/>
    <w:rsid w:val="003F1F40"/>
    <w:rsid w:val="003F298A"/>
    <w:rsid w:val="003F2EA4"/>
    <w:rsid w:val="003F2F5D"/>
    <w:rsid w:val="003F354A"/>
    <w:rsid w:val="003F3582"/>
    <w:rsid w:val="003F3C3E"/>
    <w:rsid w:val="003F3CCD"/>
    <w:rsid w:val="003F3EAD"/>
    <w:rsid w:val="003F508E"/>
    <w:rsid w:val="003F5296"/>
    <w:rsid w:val="003F59A2"/>
    <w:rsid w:val="003F5A6D"/>
    <w:rsid w:val="003F6162"/>
    <w:rsid w:val="003F6236"/>
    <w:rsid w:val="003F6C50"/>
    <w:rsid w:val="003F712D"/>
    <w:rsid w:val="003F7725"/>
    <w:rsid w:val="003F7B56"/>
    <w:rsid w:val="003F7D6D"/>
    <w:rsid w:val="003F7FFD"/>
    <w:rsid w:val="0040029B"/>
    <w:rsid w:val="00400515"/>
    <w:rsid w:val="0040065B"/>
    <w:rsid w:val="00400F79"/>
    <w:rsid w:val="004014A2"/>
    <w:rsid w:val="00401609"/>
    <w:rsid w:val="00401CA0"/>
    <w:rsid w:val="0040212C"/>
    <w:rsid w:val="0040252A"/>
    <w:rsid w:val="0040294E"/>
    <w:rsid w:val="00402AE6"/>
    <w:rsid w:val="00402CC0"/>
    <w:rsid w:val="00402D96"/>
    <w:rsid w:val="00403141"/>
    <w:rsid w:val="00403997"/>
    <w:rsid w:val="004044BF"/>
    <w:rsid w:val="00405C75"/>
    <w:rsid w:val="00405FE7"/>
    <w:rsid w:val="00406EC8"/>
    <w:rsid w:val="00407214"/>
    <w:rsid w:val="004074E1"/>
    <w:rsid w:val="00407BA6"/>
    <w:rsid w:val="00407C6B"/>
    <w:rsid w:val="00410795"/>
    <w:rsid w:val="00410B10"/>
    <w:rsid w:val="00410E84"/>
    <w:rsid w:val="0041113B"/>
    <w:rsid w:val="004114C0"/>
    <w:rsid w:val="00411900"/>
    <w:rsid w:val="0041235F"/>
    <w:rsid w:val="00412A21"/>
    <w:rsid w:val="00412E0B"/>
    <w:rsid w:val="004130C3"/>
    <w:rsid w:val="004131A5"/>
    <w:rsid w:val="00413462"/>
    <w:rsid w:val="00413B86"/>
    <w:rsid w:val="0041400D"/>
    <w:rsid w:val="00414EFD"/>
    <w:rsid w:val="004150DF"/>
    <w:rsid w:val="0041518B"/>
    <w:rsid w:val="00415AB2"/>
    <w:rsid w:val="00415C66"/>
    <w:rsid w:val="004163AD"/>
    <w:rsid w:val="004165B2"/>
    <w:rsid w:val="00416676"/>
    <w:rsid w:val="0041668B"/>
    <w:rsid w:val="00416769"/>
    <w:rsid w:val="00416DBB"/>
    <w:rsid w:val="004178DF"/>
    <w:rsid w:val="00417CE8"/>
    <w:rsid w:val="0042000D"/>
    <w:rsid w:val="00420379"/>
    <w:rsid w:val="0042043B"/>
    <w:rsid w:val="00421372"/>
    <w:rsid w:val="00421676"/>
    <w:rsid w:val="0042185F"/>
    <w:rsid w:val="004218CD"/>
    <w:rsid w:val="00421EC1"/>
    <w:rsid w:val="00421EEE"/>
    <w:rsid w:val="00421FA1"/>
    <w:rsid w:val="00421FDB"/>
    <w:rsid w:val="004221D8"/>
    <w:rsid w:val="00422530"/>
    <w:rsid w:val="004229B9"/>
    <w:rsid w:val="004229DF"/>
    <w:rsid w:val="00422B8F"/>
    <w:rsid w:val="00422BD0"/>
    <w:rsid w:val="00422E8D"/>
    <w:rsid w:val="00422EA1"/>
    <w:rsid w:val="00423AED"/>
    <w:rsid w:val="00423C94"/>
    <w:rsid w:val="00424AA0"/>
    <w:rsid w:val="0042516B"/>
    <w:rsid w:val="004252A7"/>
    <w:rsid w:val="004252F0"/>
    <w:rsid w:val="004254C5"/>
    <w:rsid w:val="0042591D"/>
    <w:rsid w:val="00425FAF"/>
    <w:rsid w:val="004260BD"/>
    <w:rsid w:val="004261BF"/>
    <w:rsid w:val="00426518"/>
    <w:rsid w:val="0042656A"/>
    <w:rsid w:val="00426BEB"/>
    <w:rsid w:val="00427760"/>
    <w:rsid w:val="004279B4"/>
    <w:rsid w:val="004305CD"/>
    <w:rsid w:val="00430666"/>
    <w:rsid w:val="00430832"/>
    <w:rsid w:val="004314EE"/>
    <w:rsid w:val="004318DA"/>
    <w:rsid w:val="004319D0"/>
    <w:rsid w:val="00431AB6"/>
    <w:rsid w:val="00431EA8"/>
    <w:rsid w:val="004323F0"/>
    <w:rsid w:val="004326CE"/>
    <w:rsid w:val="00432AA3"/>
    <w:rsid w:val="004332CE"/>
    <w:rsid w:val="00433589"/>
    <w:rsid w:val="00433999"/>
    <w:rsid w:val="00433DA4"/>
    <w:rsid w:val="00433DB6"/>
    <w:rsid w:val="004345C4"/>
    <w:rsid w:val="00434602"/>
    <w:rsid w:val="00434A78"/>
    <w:rsid w:val="00434DB7"/>
    <w:rsid w:val="00435868"/>
    <w:rsid w:val="0043610B"/>
    <w:rsid w:val="0043624A"/>
    <w:rsid w:val="004363B4"/>
    <w:rsid w:val="00437820"/>
    <w:rsid w:val="00437956"/>
    <w:rsid w:val="00437D09"/>
    <w:rsid w:val="00437D4B"/>
    <w:rsid w:val="004407AC"/>
    <w:rsid w:val="004418AA"/>
    <w:rsid w:val="00441B24"/>
    <w:rsid w:val="004423D9"/>
    <w:rsid w:val="0044284A"/>
    <w:rsid w:val="00443037"/>
    <w:rsid w:val="00443123"/>
    <w:rsid w:val="00443589"/>
    <w:rsid w:val="0044390C"/>
    <w:rsid w:val="00444036"/>
    <w:rsid w:val="004441A1"/>
    <w:rsid w:val="00444ECD"/>
    <w:rsid w:val="0044548C"/>
    <w:rsid w:val="0044562F"/>
    <w:rsid w:val="00445B1C"/>
    <w:rsid w:val="00445D9B"/>
    <w:rsid w:val="00445DE8"/>
    <w:rsid w:val="00445F06"/>
    <w:rsid w:val="00446788"/>
    <w:rsid w:val="0044689D"/>
    <w:rsid w:val="004468C3"/>
    <w:rsid w:val="00446A36"/>
    <w:rsid w:val="00446E96"/>
    <w:rsid w:val="00447209"/>
    <w:rsid w:val="00447C43"/>
    <w:rsid w:val="00450317"/>
    <w:rsid w:val="00450359"/>
    <w:rsid w:val="00450914"/>
    <w:rsid w:val="0045104D"/>
    <w:rsid w:val="0045108A"/>
    <w:rsid w:val="00451190"/>
    <w:rsid w:val="00451229"/>
    <w:rsid w:val="0045158B"/>
    <w:rsid w:val="0045167F"/>
    <w:rsid w:val="004517A1"/>
    <w:rsid w:val="00451A7F"/>
    <w:rsid w:val="0045205B"/>
    <w:rsid w:val="00452248"/>
    <w:rsid w:val="004522C3"/>
    <w:rsid w:val="00452372"/>
    <w:rsid w:val="00452463"/>
    <w:rsid w:val="004525ED"/>
    <w:rsid w:val="00452CAA"/>
    <w:rsid w:val="00452D25"/>
    <w:rsid w:val="00453185"/>
    <w:rsid w:val="004532C0"/>
    <w:rsid w:val="004537DE"/>
    <w:rsid w:val="004539A3"/>
    <w:rsid w:val="00453A0B"/>
    <w:rsid w:val="00453CC2"/>
    <w:rsid w:val="0045445E"/>
    <w:rsid w:val="004545FD"/>
    <w:rsid w:val="00454E65"/>
    <w:rsid w:val="00454F18"/>
    <w:rsid w:val="004552C0"/>
    <w:rsid w:val="0045530B"/>
    <w:rsid w:val="00455B22"/>
    <w:rsid w:val="00455BCA"/>
    <w:rsid w:val="00456139"/>
    <w:rsid w:val="004565BD"/>
    <w:rsid w:val="004568E1"/>
    <w:rsid w:val="00456C38"/>
    <w:rsid w:val="00456C75"/>
    <w:rsid w:val="00457300"/>
    <w:rsid w:val="00457316"/>
    <w:rsid w:val="00457704"/>
    <w:rsid w:val="00457775"/>
    <w:rsid w:val="00460186"/>
    <w:rsid w:val="00460217"/>
    <w:rsid w:val="004604E3"/>
    <w:rsid w:val="00460B9B"/>
    <w:rsid w:val="00460D5B"/>
    <w:rsid w:val="004613D3"/>
    <w:rsid w:val="0046149D"/>
    <w:rsid w:val="00461BE5"/>
    <w:rsid w:val="00461E6C"/>
    <w:rsid w:val="00462A19"/>
    <w:rsid w:val="00462A2B"/>
    <w:rsid w:val="00462C82"/>
    <w:rsid w:val="00462E34"/>
    <w:rsid w:val="00463454"/>
    <w:rsid w:val="00463D21"/>
    <w:rsid w:val="00463EF8"/>
    <w:rsid w:val="00463F36"/>
    <w:rsid w:val="00464A0D"/>
    <w:rsid w:val="00464D4D"/>
    <w:rsid w:val="00464D88"/>
    <w:rsid w:val="0046514D"/>
    <w:rsid w:val="004652A0"/>
    <w:rsid w:val="00465852"/>
    <w:rsid w:val="00465ACE"/>
    <w:rsid w:val="00465B00"/>
    <w:rsid w:val="00465E88"/>
    <w:rsid w:val="00466446"/>
    <w:rsid w:val="0046653D"/>
    <w:rsid w:val="00466E97"/>
    <w:rsid w:val="00466FA9"/>
    <w:rsid w:val="0046702D"/>
    <w:rsid w:val="00467041"/>
    <w:rsid w:val="004679AA"/>
    <w:rsid w:val="00467ACF"/>
    <w:rsid w:val="00470191"/>
    <w:rsid w:val="0047065D"/>
    <w:rsid w:val="004706AA"/>
    <w:rsid w:val="00470E11"/>
    <w:rsid w:val="00470E29"/>
    <w:rsid w:val="004716F2"/>
    <w:rsid w:val="004717BC"/>
    <w:rsid w:val="0047197A"/>
    <w:rsid w:val="00471B4F"/>
    <w:rsid w:val="00471FC3"/>
    <w:rsid w:val="004726D1"/>
    <w:rsid w:val="004727DB"/>
    <w:rsid w:val="004728EC"/>
    <w:rsid w:val="00473052"/>
    <w:rsid w:val="004731B9"/>
    <w:rsid w:val="004732CE"/>
    <w:rsid w:val="00473A08"/>
    <w:rsid w:val="004740E3"/>
    <w:rsid w:val="0047470B"/>
    <w:rsid w:val="00474AAB"/>
    <w:rsid w:val="00474C2A"/>
    <w:rsid w:val="00474D80"/>
    <w:rsid w:val="0047504F"/>
    <w:rsid w:val="00475329"/>
    <w:rsid w:val="00475374"/>
    <w:rsid w:val="004756D5"/>
    <w:rsid w:val="0047581A"/>
    <w:rsid w:val="00475CEA"/>
    <w:rsid w:val="00475DE6"/>
    <w:rsid w:val="004760DA"/>
    <w:rsid w:val="0047647D"/>
    <w:rsid w:val="00476A3C"/>
    <w:rsid w:val="00476AA5"/>
    <w:rsid w:val="00476BB5"/>
    <w:rsid w:val="00476C60"/>
    <w:rsid w:val="00476E44"/>
    <w:rsid w:val="00477B9D"/>
    <w:rsid w:val="00477DDF"/>
    <w:rsid w:val="00477E17"/>
    <w:rsid w:val="00477EC0"/>
    <w:rsid w:val="00477EC8"/>
    <w:rsid w:val="0048048F"/>
    <w:rsid w:val="00480CA1"/>
    <w:rsid w:val="00480CF7"/>
    <w:rsid w:val="00480ED5"/>
    <w:rsid w:val="004813CB"/>
    <w:rsid w:val="00481ED8"/>
    <w:rsid w:val="00481F74"/>
    <w:rsid w:val="00481FF2"/>
    <w:rsid w:val="00482154"/>
    <w:rsid w:val="004825AB"/>
    <w:rsid w:val="00482874"/>
    <w:rsid w:val="00482919"/>
    <w:rsid w:val="004829F1"/>
    <w:rsid w:val="00482EA7"/>
    <w:rsid w:val="00483BB7"/>
    <w:rsid w:val="00483C66"/>
    <w:rsid w:val="00483D70"/>
    <w:rsid w:val="00484788"/>
    <w:rsid w:val="00485349"/>
    <w:rsid w:val="0048537E"/>
    <w:rsid w:val="00485388"/>
    <w:rsid w:val="004855CD"/>
    <w:rsid w:val="004856A1"/>
    <w:rsid w:val="0048572D"/>
    <w:rsid w:val="00485754"/>
    <w:rsid w:val="00486431"/>
    <w:rsid w:val="004864D0"/>
    <w:rsid w:val="004864F5"/>
    <w:rsid w:val="00486846"/>
    <w:rsid w:val="00487232"/>
    <w:rsid w:val="0048740D"/>
    <w:rsid w:val="00487724"/>
    <w:rsid w:val="004878D2"/>
    <w:rsid w:val="004879EF"/>
    <w:rsid w:val="00487D0B"/>
    <w:rsid w:val="00490561"/>
    <w:rsid w:val="004911B9"/>
    <w:rsid w:val="00491592"/>
    <w:rsid w:val="0049183D"/>
    <w:rsid w:val="00491EB2"/>
    <w:rsid w:val="004923AD"/>
    <w:rsid w:val="00492D73"/>
    <w:rsid w:val="00493897"/>
    <w:rsid w:val="00493D42"/>
    <w:rsid w:val="00493D9E"/>
    <w:rsid w:val="00494133"/>
    <w:rsid w:val="00494227"/>
    <w:rsid w:val="00494692"/>
    <w:rsid w:val="00494E82"/>
    <w:rsid w:val="00495820"/>
    <w:rsid w:val="0049583A"/>
    <w:rsid w:val="00495972"/>
    <w:rsid w:val="00495E3B"/>
    <w:rsid w:val="0049611F"/>
    <w:rsid w:val="004961B6"/>
    <w:rsid w:val="00497301"/>
    <w:rsid w:val="00497451"/>
    <w:rsid w:val="00497722"/>
    <w:rsid w:val="004A01FB"/>
    <w:rsid w:val="004A050E"/>
    <w:rsid w:val="004A0A73"/>
    <w:rsid w:val="004A0C4A"/>
    <w:rsid w:val="004A13B3"/>
    <w:rsid w:val="004A18B0"/>
    <w:rsid w:val="004A1970"/>
    <w:rsid w:val="004A1A6F"/>
    <w:rsid w:val="004A1C01"/>
    <w:rsid w:val="004A22FF"/>
    <w:rsid w:val="004A3034"/>
    <w:rsid w:val="004A3073"/>
    <w:rsid w:val="004A30A9"/>
    <w:rsid w:val="004A3AE5"/>
    <w:rsid w:val="004A3BC6"/>
    <w:rsid w:val="004A3FE2"/>
    <w:rsid w:val="004A5211"/>
    <w:rsid w:val="004A5786"/>
    <w:rsid w:val="004A5E6B"/>
    <w:rsid w:val="004A5EE9"/>
    <w:rsid w:val="004A612F"/>
    <w:rsid w:val="004A6738"/>
    <w:rsid w:val="004A6A2E"/>
    <w:rsid w:val="004A6A3D"/>
    <w:rsid w:val="004A724D"/>
    <w:rsid w:val="004A76F2"/>
    <w:rsid w:val="004A7791"/>
    <w:rsid w:val="004A7AD9"/>
    <w:rsid w:val="004A7D78"/>
    <w:rsid w:val="004A7F25"/>
    <w:rsid w:val="004B000A"/>
    <w:rsid w:val="004B0621"/>
    <w:rsid w:val="004B08FD"/>
    <w:rsid w:val="004B0E6C"/>
    <w:rsid w:val="004B1430"/>
    <w:rsid w:val="004B184D"/>
    <w:rsid w:val="004B188B"/>
    <w:rsid w:val="004B1FBA"/>
    <w:rsid w:val="004B242E"/>
    <w:rsid w:val="004B2559"/>
    <w:rsid w:val="004B28E7"/>
    <w:rsid w:val="004B3506"/>
    <w:rsid w:val="004B356B"/>
    <w:rsid w:val="004B3634"/>
    <w:rsid w:val="004B3B4B"/>
    <w:rsid w:val="004B3EEF"/>
    <w:rsid w:val="004B4531"/>
    <w:rsid w:val="004B47A9"/>
    <w:rsid w:val="004B497F"/>
    <w:rsid w:val="004B5275"/>
    <w:rsid w:val="004B60F3"/>
    <w:rsid w:val="004B6392"/>
    <w:rsid w:val="004B664B"/>
    <w:rsid w:val="004B7720"/>
    <w:rsid w:val="004B7B27"/>
    <w:rsid w:val="004C0147"/>
    <w:rsid w:val="004C02A9"/>
    <w:rsid w:val="004C050E"/>
    <w:rsid w:val="004C0E06"/>
    <w:rsid w:val="004C1119"/>
    <w:rsid w:val="004C14D1"/>
    <w:rsid w:val="004C19BC"/>
    <w:rsid w:val="004C1BA1"/>
    <w:rsid w:val="004C1BF9"/>
    <w:rsid w:val="004C1DB0"/>
    <w:rsid w:val="004C20E5"/>
    <w:rsid w:val="004C2294"/>
    <w:rsid w:val="004C3370"/>
    <w:rsid w:val="004C3E43"/>
    <w:rsid w:val="004C41C9"/>
    <w:rsid w:val="004C46FE"/>
    <w:rsid w:val="004C4905"/>
    <w:rsid w:val="004C4B78"/>
    <w:rsid w:val="004C51B2"/>
    <w:rsid w:val="004C5206"/>
    <w:rsid w:val="004C55B2"/>
    <w:rsid w:val="004C570E"/>
    <w:rsid w:val="004C5E12"/>
    <w:rsid w:val="004C6D47"/>
    <w:rsid w:val="004C7521"/>
    <w:rsid w:val="004C7EB8"/>
    <w:rsid w:val="004D02AA"/>
    <w:rsid w:val="004D08B2"/>
    <w:rsid w:val="004D0EE0"/>
    <w:rsid w:val="004D3200"/>
    <w:rsid w:val="004D386E"/>
    <w:rsid w:val="004D3871"/>
    <w:rsid w:val="004D3E19"/>
    <w:rsid w:val="004D3E8E"/>
    <w:rsid w:val="004D432D"/>
    <w:rsid w:val="004D47A1"/>
    <w:rsid w:val="004D48D0"/>
    <w:rsid w:val="004D4AF7"/>
    <w:rsid w:val="004D5227"/>
    <w:rsid w:val="004D528A"/>
    <w:rsid w:val="004D528F"/>
    <w:rsid w:val="004D54D7"/>
    <w:rsid w:val="004D553B"/>
    <w:rsid w:val="004D6324"/>
    <w:rsid w:val="004D6405"/>
    <w:rsid w:val="004D66DC"/>
    <w:rsid w:val="004D6F94"/>
    <w:rsid w:val="004D716A"/>
    <w:rsid w:val="004D7300"/>
    <w:rsid w:val="004D767B"/>
    <w:rsid w:val="004D7C00"/>
    <w:rsid w:val="004D7C14"/>
    <w:rsid w:val="004D7E9F"/>
    <w:rsid w:val="004E064A"/>
    <w:rsid w:val="004E0C4A"/>
    <w:rsid w:val="004E1158"/>
    <w:rsid w:val="004E1706"/>
    <w:rsid w:val="004E1720"/>
    <w:rsid w:val="004E19EC"/>
    <w:rsid w:val="004E261A"/>
    <w:rsid w:val="004E2657"/>
    <w:rsid w:val="004E2F1F"/>
    <w:rsid w:val="004E339A"/>
    <w:rsid w:val="004E367C"/>
    <w:rsid w:val="004E36BB"/>
    <w:rsid w:val="004E389C"/>
    <w:rsid w:val="004E3AD4"/>
    <w:rsid w:val="004E3C25"/>
    <w:rsid w:val="004E4318"/>
    <w:rsid w:val="004E4619"/>
    <w:rsid w:val="004E4BD5"/>
    <w:rsid w:val="004E5528"/>
    <w:rsid w:val="004E5743"/>
    <w:rsid w:val="004E5B44"/>
    <w:rsid w:val="004E61CF"/>
    <w:rsid w:val="004E6636"/>
    <w:rsid w:val="004E6A24"/>
    <w:rsid w:val="004E6CCB"/>
    <w:rsid w:val="004E70E3"/>
    <w:rsid w:val="004E7354"/>
    <w:rsid w:val="004E76C0"/>
    <w:rsid w:val="004F01DC"/>
    <w:rsid w:val="004F036B"/>
    <w:rsid w:val="004F0C0B"/>
    <w:rsid w:val="004F0D85"/>
    <w:rsid w:val="004F1000"/>
    <w:rsid w:val="004F12C4"/>
    <w:rsid w:val="004F169F"/>
    <w:rsid w:val="004F1BBB"/>
    <w:rsid w:val="004F1D58"/>
    <w:rsid w:val="004F2C0A"/>
    <w:rsid w:val="004F2DEA"/>
    <w:rsid w:val="004F2FB8"/>
    <w:rsid w:val="004F3380"/>
    <w:rsid w:val="004F389B"/>
    <w:rsid w:val="004F3C32"/>
    <w:rsid w:val="004F42F7"/>
    <w:rsid w:val="004F4923"/>
    <w:rsid w:val="004F4A6A"/>
    <w:rsid w:val="004F4E6D"/>
    <w:rsid w:val="004F516C"/>
    <w:rsid w:val="004F51C2"/>
    <w:rsid w:val="004F55E6"/>
    <w:rsid w:val="004F5702"/>
    <w:rsid w:val="004F573C"/>
    <w:rsid w:val="004F5A21"/>
    <w:rsid w:val="004F5AE7"/>
    <w:rsid w:val="004F5E9C"/>
    <w:rsid w:val="004F5F14"/>
    <w:rsid w:val="004F6166"/>
    <w:rsid w:val="004F61C5"/>
    <w:rsid w:val="004F634F"/>
    <w:rsid w:val="004F711D"/>
    <w:rsid w:val="004F7A8B"/>
    <w:rsid w:val="004F7DEA"/>
    <w:rsid w:val="005002F2"/>
    <w:rsid w:val="00501BAA"/>
    <w:rsid w:val="00501D3B"/>
    <w:rsid w:val="00502DBF"/>
    <w:rsid w:val="005031BA"/>
    <w:rsid w:val="0050333B"/>
    <w:rsid w:val="005034E9"/>
    <w:rsid w:val="005035DE"/>
    <w:rsid w:val="00503830"/>
    <w:rsid w:val="00505498"/>
    <w:rsid w:val="00505825"/>
    <w:rsid w:val="005062EA"/>
    <w:rsid w:val="00506514"/>
    <w:rsid w:val="00506662"/>
    <w:rsid w:val="00506E2E"/>
    <w:rsid w:val="00507096"/>
    <w:rsid w:val="005071F0"/>
    <w:rsid w:val="0050740D"/>
    <w:rsid w:val="005074C0"/>
    <w:rsid w:val="005078A7"/>
    <w:rsid w:val="00507D2D"/>
    <w:rsid w:val="0051066D"/>
    <w:rsid w:val="0051071B"/>
    <w:rsid w:val="00510968"/>
    <w:rsid w:val="00511044"/>
    <w:rsid w:val="0051174A"/>
    <w:rsid w:val="00511F43"/>
    <w:rsid w:val="00511F8D"/>
    <w:rsid w:val="00512127"/>
    <w:rsid w:val="00512A7A"/>
    <w:rsid w:val="00512E6A"/>
    <w:rsid w:val="00513038"/>
    <w:rsid w:val="005137D6"/>
    <w:rsid w:val="00513A60"/>
    <w:rsid w:val="00513B07"/>
    <w:rsid w:val="00513F8B"/>
    <w:rsid w:val="005143D7"/>
    <w:rsid w:val="00514588"/>
    <w:rsid w:val="00514D49"/>
    <w:rsid w:val="0051589A"/>
    <w:rsid w:val="00515C47"/>
    <w:rsid w:val="0051627E"/>
    <w:rsid w:val="0051635A"/>
    <w:rsid w:val="00516663"/>
    <w:rsid w:val="0051667D"/>
    <w:rsid w:val="00516692"/>
    <w:rsid w:val="00516F30"/>
    <w:rsid w:val="00517539"/>
    <w:rsid w:val="00517617"/>
    <w:rsid w:val="0051770F"/>
    <w:rsid w:val="00517779"/>
    <w:rsid w:val="00517E4C"/>
    <w:rsid w:val="0052055A"/>
    <w:rsid w:val="005205B0"/>
    <w:rsid w:val="00520875"/>
    <w:rsid w:val="005209ED"/>
    <w:rsid w:val="00520DBA"/>
    <w:rsid w:val="00521568"/>
    <w:rsid w:val="005215D0"/>
    <w:rsid w:val="00521DBB"/>
    <w:rsid w:val="00521F04"/>
    <w:rsid w:val="005222E4"/>
    <w:rsid w:val="0052257E"/>
    <w:rsid w:val="005229B1"/>
    <w:rsid w:val="00522DBB"/>
    <w:rsid w:val="0052423D"/>
    <w:rsid w:val="005242D1"/>
    <w:rsid w:val="005244C5"/>
    <w:rsid w:val="0052456C"/>
    <w:rsid w:val="00524BBE"/>
    <w:rsid w:val="00525C8C"/>
    <w:rsid w:val="00525E58"/>
    <w:rsid w:val="0052620B"/>
    <w:rsid w:val="005263FE"/>
    <w:rsid w:val="00526DF6"/>
    <w:rsid w:val="00527731"/>
    <w:rsid w:val="005279A1"/>
    <w:rsid w:val="005279D7"/>
    <w:rsid w:val="005279F4"/>
    <w:rsid w:val="00527CAC"/>
    <w:rsid w:val="00527D4E"/>
    <w:rsid w:val="00527E87"/>
    <w:rsid w:val="00530018"/>
    <w:rsid w:val="0053026A"/>
    <w:rsid w:val="0053030C"/>
    <w:rsid w:val="00530558"/>
    <w:rsid w:val="00530CC2"/>
    <w:rsid w:val="00530D92"/>
    <w:rsid w:val="00531335"/>
    <w:rsid w:val="005319DA"/>
    <w:rsid w:val="00531D31"/>
    <w:rsid w:val="00532288"/>
    <w:rsid w:val="00532575"/>
    <w:rsid w:val="00532A44"/>
    <w:rsid w:val="00532F08"/>
    <w:rsid w:val="00533772"/>
    <w:rsid w:val="00533D36"/>
    <w:rsid w:val="00534117"/>
    <w:rsid w:val="0053415A"/>
    <w:rsid w:val="005341B8"/>
    <w:rsid w:val="00534BB3"/>
    <w:rsid w:val="00534D84"/>
    <w:rsid w:val="0053504F"/>
    <w:rsid w:val="0053512C"/>
    <w:rsid w:val="00535660"/>
    <w:rsid w:val="005361E1"/>
    <w:rsid w:val="005364D8"/>
    <w:rsid w:val="00536506"/>
    <w:rsid w:val="0053668D"/>
    <w:rsid w:val="00536A98"/>
    <w:rsid w:val="00536D8A"/>
    <w:rsid w:val="00536F12"/>
    <w:rsid w:val="005373B9"/>
    <w:rsid w:val="005379B6"/>
    <w:rsid w:val="0054035B"/>
    <w:rsid w:val="00540375"/>
    <w:rsid w:val="005407BE"/>
    <w:rsid w:val="0054142A"/>
    <w:rsid w:val="00541B6E"/>
    <w:rsid w:val="00541D67"/>
    <w:rsid w:val="00542938"/>
    <w:rsid w:val="0054298B"/>
    <w:rsid w:val="00542A02"/>
    <w:rsid w:val="00542E1F"/>
    <w:rsid w:val="005430FE"/>
    <w:rsid w:val="00543354"/>
    <w:rsid w:val="005438C6"/>
    <w:rsid w:val="00543A57"/>
    <w:rsid w:val="005445E0"/>
    <w:rsid w:val="00544A65"/>
    <w:rsid w:val="00544F26"/>
    <w:rsid w:val="0054547A"/>
    <w:rsid w:val="005454C6"/>
    <w:rsid w:val="00545B71"/>
    <w:rsid w:val="00545F60"/>
    <w:rsid w:val="005461E9"/>
    <w:rsid w:val="005463AA"/>
    <w:rsid w:val="005463E7"/>
    <w:rsid w:val="00546780"/>
    <w:rsid w:val="00546CA0"/>
    <w:rsid w:val="00546D9C"/>
    <w:rsid w:val="00546E40"/>
    <w:rsid w:val="00546F1C"/>
    <w:rsid w:val="005471C8"/>
    <w:rsid w:val="00547B25"/>
    <w:rsid w:val="0055021F"/>
    <w:rsid w:val="00550830"/>
    <w:rsid w:val="00550B5E"/>
    <w:rsid w:val="00551A6B"/>
    <w:rsid w:val="00551E0D"/>
    <w:rsid w:val="00551F9A"/>
    <w:rsid w:val="00552644"/>
    <w:rsid w:val="0055292D"/>
    <w:rsid w:val="00552CB1"/>
    <w:rsid w:val="00553675"/>
    <w:rsid w:val="00553EE4"/>
    <w:rsid w:val="00554BBA"/>
    <w:rsid w:val="00555E10"/>
    <w:rsid w:val="00555EFE"/>
    <w:rsid w:val="005562ED"/>
    <w:rsid w:val="00556BE6"/>
    <w:rsid w:val="00556C20"/>
    <w:rsid w:val="00557707"/>
    <w:rsid w:val="0055786A"/>
    <w:rsid w:val="00557A60"/>
    <w:rsid w:val="00557E4A"/>
    <w:rsid w:val="00557FF6"/>
    <w:rsid w:val="00560473"/>
    <w:rsid w:val="00560936"/>
    <w:rsid w:val="00560F7A"/>
    <w:rsid w:val="005617A5"/>
    <w:rsid w:val="00561884"/>
    <w:rsid w:val="00561953"/>
    <w:rsid w:val="00561A33"/>
    <w:rsid w:val="00561D24"/>
    <w:rsid w:val="00562145"/>
    <w:rsid w:val="00562847"/>
    <w:rsid w:val="00562A43"/>
    <w:rsid w:val="00562F2A"/>
    <w:rsid w:val="00562F3F"/>
    <w:rsid w:val="005631F8"/>
    <w:rsid w:val="0056338E"/>
    <w:rsid w:val="00563873"/>
    <w:rsid w:val="00563AE1"/>
    <w:rsid w:val="00563FF8"/>
    <w:rsid w:val="005644B4"/>
    <w:rsid w:val="0056480A"/>
    <w:rsid w:val="00564F10"/>
    <w:rsid w:val="00565252"/>
    <w:rsid w:val="005653ED"/>
    <w:rsid w:val="00565888"/>
    <w:rsid w:val="005663B7"/>
    <w:rsid w:val="00566DE1"/>
    <w:rsid w:val="00566F2B"/>
    <w:rsid w:val="00567201"/>
    <w:rsid w:val="005675A8"/>
    <w:rsid w:val="0056760D"/>
    <w:rsid w:val="00567615"/>
    <w:rsid w:val="00567A5B"/>
    <w:rsid w:val="00567CDF"/>
    <w:rsid w:val="00567F0A"/>
    <w:rsid w:val="00570B44"/>
    <w:rsid w:val="00571026"/>
    <w:rsid w:val="005713FC"/>
    <w:rsid w:val="005716C3"/>
    <w:rsid w:val="005716CD"/>
    <w:rsid w:val="005719B8"/>
    <w:rsid w:val="00571E91"/>
    <w:rsid w:val="00571FA9"/>
    <w:rsid w:val="005721E7"/>
    <w:rsid w:val="00572857"/>
    <w:rsid w:val="00572C81"/>
    <w:rsid w:val="00573310"/>
    <w:rsid w:val="005739FA"/>
    <w:rsid w:val="005742C7"/>
    <w:rsid w:val="0057457C"/>
    <w:rsid w:val="0057460A"/>
    <w:rsid w:val="00574698"/>
    <w:rsid w:val="00574B4E"/>
    <w:rsid w:val="00574EA0"/>
    <w:rsid w:val="00575143"/>
    <w:rsid w:val="00575290"/>
    <w:rsid w:val="0057585B"/>
    <w:rsid w:val="00575ACE"/>
    <w:rsid w:val="00575CF6"/>
    <w:rsid w:val="00575E9A"/>
    <w:rsid w:val="00576248"/>
    <w:rsid w:val="005765D0"/>
    <w:rsid w:val="00576A79"/>
    <w:rsid w:val="005773F5"/>
    <w:rsid w:val="0057783F"/>
    <w:rsid w:val="005778AA"/>
    <w:rsid w:val="00577D4C"/>
    <w:rsid w:val="00580387"/>
    <w:rsid w:val="0058062D"/>
    <w:rsid w:val="00580E8F"/>
    <w:rsid w:val="0058190E"/>
    <w:rsid w:val="00581C04"/>
    <w:rsid w:val="0058238F"/>
    <w:rsid w:val="00582821"/>
    <w:rsid w:val="00583226"/>
    <w:rsid w:val="00583760"/>
    <w:rsid w:val="00583A45"/>
    <w:rsid w:val="00583C5E"/>
    <w:rsid w:val="00583D89"/>
    <w:rsid w:val="00584426"/>
    <w:rsid w:val="00584454"/>
    <w:rsid w:val="005845E2"/>
    <w:rsid w:val="00584735"/>
    <w:rsid w:val="00584851"/>
    <w:rsid w:val="00584ED1"/>
    <w:rsid w:val="0058500A"/>
    <w:rsid w:val="00585591"/>
    <w:rsid w:val="00586584"/>
    <w:rsid w:val="00586756"/>
    <w:rsid w:val="00586B42"/>
    <w:rsid w:val="00586C3C"/>
    <w:rsid w:val="00586CC6"/>
    <w:rsid w:val="0058782D"/>
    <w:rsid w:val="0058785A"/>
    <w:rsid w:val="00587A06"/>
    <w:rsid w:val="00587E43"/>
    <w:rsid w:val="00587E6D"/>
    <w:rsid w:val="00590713"/>
    <w:rsid w:val="0059123A"/>
    <w:rsid w:val="00591689"/>
    <w:rsid w:val="005925DF"/>
    <w:rsid w:val="00592EBD"/>
    <w:rsid w:val="00592F8C"/>
    <w:rsid w:val="0059396A"/>
    <w:rsid w:val="00593A5D"/>
    <w:rsid w:val="00593C1C"/>
    <w:rsid w:val="00593C42"/>
    <w:rsid w:val="005958F4"/>
    <w:rsid w:val="00595DE9"/>
    <w:rsid w:val="00596131"/>
    <w:rsid w:val="005963D1"/>
    <w:rsid w:val="00596567"/>
    <w:rsid w:val="005965DA"/>
    <w:rsid w:val="00596C64"/>
    <w:rsid w:val="005978C2"/>
    <w:rsid w:val="005A04C1"/>
    <w:rsid w:val="005A0749"/>
    <w:rsid w:val="005A098B"/>
    <w:rsid w:val="005A0F34"/>
    <w:rsid w:val="005A123E"/>
    <w:rsid w:val="005A141D"/>
    <w:rsid w:val="005A1707"/>
    <w:rsid w:val="005A1915"/>
    <w:rsid w:val="005A1986"/>
    <w:rsid w:val="005A1B50"/>
    <w:rsid w:val="005A1C7E"/>
    <w:rsid w:val="005A20CA"/>
    <w:rsid w:val="005A2E91"/>
    <w:rsid w:val="005A2F3F"/>
    <w:rsid w:val="005A3075"/>
    <w:rsid w:val="005A3683"/>
    <w:rsid w:val="005A40EA"/>
    <w:rsid w:val="005A44DE"/>
    <w:rsid w:val="005A4610"/>
    <w:rsid w:val="005A4837"/>
    <w:rsid w:val="005A4B79"/>
    <w:rsid w:val="005A55E8"/>
    <w:rsid w:val="005A56F2"/>
    <w:rsid w:val="005A601E"/>
    <w:rsid w:val="005A64A3"/>
    <w:rsid w:val="005A6F4B"/>
    <w:rsid w:val="005A7558"/>
    <w:rsid w:val="005A78A0"/>
    <w:rsid w:val="005A7B7D"/>
    <w:rsid w:val="005A7D9A"/>
    <w:rsid w:val="005B0311"/>
    <w:rsid w:val="005B0BD3"/>
    <w:rsid w:val="005B16B0"/>
    <w:rsid w:val="005B1762"/>
    <w:rsid w:val="005B17A6"/>
    <w:rsid w:val="005B1A73"/>
    <w:rsid w:val="005B1E44"/>
    <w:rsid w:val="005B1FCD"/>
    <w:rsid w:val="005B2237"/>
    <w:rsid w:val="005B228F"/>
    <w:rsid w:val="005B234F"/>
    <w:rsid w:val="005B269F"/>
    <w:rsid w:val="005B38EF"/>
    <w:rsid w:val="005B3945"/>
    <w:rsid w:val="005B4AA4"/>
    <w:rsid w:val="005B4BE0"/>
    <w:rsid w:val="005B4E2E"/>
    <w:rsid w:val="005B5584"/>
    <w:rsid w:val="005B5CE8"/>
    <w:rsid w:val="005B738C"/>
    <w:rsid w:val="005B7857"/>
    <w:rsid w:val="005C01D1"/>
    <w:rsid w:val="005C03CE"/>
    <w:rsid w:val="005C069B"/>
    <w:rsid w:val="005C0704"/>
    <w:rsid w:val="005C09FF"/>
    <w:rsid w:val="005C0B82"/>
    <w:rsid w:val="005C117D"/>
    <w:rsid w:val="005C1434"/>
    <w:rsid w:val="005C163B"/>
    <w:rsid w:val="005C1E78"/>
    <w:rsid w:val="005C2049"/>
    <w:rsid w:val="005C21B6"/>
    <w:rsid w:val="005C2C74"/>
    <w:rsid w:val="005C32A6"/>
    <w:rsid w:val="005C38CE"/>
    <w:rsid w:val="005C3CBD"/>
    <w:rsid w:val="005C425A"/>
    <w:rsid w:val="005C5322"/>
    <w:rsid w:val="005C5533"/>
    <w:rsid w:val="005C614A"/>
    <w:rsid w:val="005C659E"/>
    <w:rsid w:val="005C6659"/>
    <w:rsid w:val="005C6D4F"/>
    <w:rsid w:val="005C7051"/>
    <w:rsid w:val="005C73AD"/>
    <w:rsid w:val="005C740C"/>
    <w:rsid w:val="005C77AE"/>
    <w:rsid w:val="005D0401"/>
    <w:rsid w:val="005D05CC"/>
    <w:rsid w:val="005D0C4A"/>
    <w:rsid w:val="005D0CF5"/>
    <w:rsid w:val="005D1050"/>
    <w:rsid w:val="005D1548"/>
    <w:rsid w:val="005D16BA"/>
    <w:rsid w:val="005D1C02"/>
    <w:rsid w:val="005D1E53"/>
    <w:rsid w:val="005D21A7"/>
    <w:rsid w:val="005D22D8"/>
    <w:rsid w:val="005D26F4"/>
    <w:rsid w:val="005D275F"/>
    <w:rsid w:val="005D28E0"/>
    <w:rsid w:val="005D3070"/>
    <w:rsid w:val="005D3082"/>
    <w:rsid w:val="005D37D8"/>
    <w:rsid w:val="005D3EE1"/>
    <w:rsid w:val="005D3F5E"/>
    <w:rsid w:val="005D5E9F"/>
    <w:rsid w:val="005D664E"/>
    <w:rsid w:val="005D69E5"/>
    <w:rsid w:val="005D6D97"/>
    <w:rsid w:val="005D6EB3"/>
    <w:rsid w:val="005D71CD"/>
    <w:rsid w:val="005D724C"/>
    <w:rsid w:val="005D79D0"/>
    <w:rsid w:val="005D7CAB"/>
    <w:rsid w:val="005D7F22"/>
    <w:rsid w:val="005E0794"/>
    <w:rsid w:val="005E226D"/>
    <w:rsid w:val="005E274E"/>
    <w:rsid w:val="005E2A44"/>
    <w:rsid w:val="005E2AF7"/>
    <w:rsid w:val="005E30B6"/>
    <w:rsid w:val="005E32A4"/>
    <w:rsid w:val="005E3D66"/>
    <w:rsid w:val="005E40F2"/>
    <w:rsid w:val="005E5232"/>
    <w:rsid w:val="005E5245"/>
    <w:rsid w:val="005E55BE"/>
    <w:rsid w:val="005E5B52"/>
    <w:rsid w:val="005E5DD4"/>
    <w:rsid w:val="005E62DF"/>
    <w:rsid w:val="005E6926"/>
    <w:rsid w:val="005E6C9D"/>
    <w:rsid w:val="005E7FDB"/>
    <w:rsid w:val="005F059D"/>
    <w:rsid w:val="005F08C6"/>
    <w:rsid w:val="005F0C8A"/>
    <w:rsid w:val="005F0F87"/>
    <w:rsid w:val="005F176A"/>
    <w:rsid w:val="005F1E35"/>
    <w:rsid w:val="005F1FB2"/>
    <w:rsid w:val="005F227C"/>
    <w:rsid w:val="005F31FB"/>
    <w:rsid w:val="005F35CC"/>
    <w:rsid w:val="005F3B3B"/>
    <w:rsid w:val="005F3F68"/>
    <w:rsid w:val="005F3FC3"/>
    <w:rsid w:val="005F3FFB"/>
    <w:rsid w:val="005F4003"/>
    <w:rsid w:val="005F45CC"/>
    <w:rsid w:val="005F476C"/>
    <w:rsid w:val="005F495F"/>
    <w:rsid w:val="005F4EB4"/>
    <w:rsid w:val="005F5601"/>
    <w:rsid w:val="005F5750"/>
    <w:rsid w:val="005F5827"/>
    <w:rsid w:val="005F58A4"/>
    <w:rsid w:val="005F58C5"/>
    <w:rsid w:val="005F5B07"/>
    <w:rsid w:val="005F5BF8"/>
    <w:rsid w:val="005F6002"/>
    <w:rsid w:val="005F603E"/>
    <w:rsid w:val="005F62A0"/>
    <w:rsid w:val="005F655D"/>
    <w:rsid w:val="005F671B"/>
    <w:rsid w:val="005F6BFD"/>
    <w:rsid w:val="005F73A2"/>
    <w:rsid w:val="005F73DB"/>
    <w:rsid w:val="005F747D"/>
    <w:rsid w:val="005F7566"/>
    <w:rsid w:val="005F7589"/>
    <w:rsid w:val="005F7629"/>
    <w:rsid w:val="005F762C"/>
    <w:rsid w:val="006000BF"/>
    <w:rsid w:val="00600936"/>
    <w:rsid w:val="00601247"/>
    <w:rsid w:val="006016A7"/>
    <w:rsid w:val="00601AA2"/>
    <w:rsid w:val="00601C2A"/>
    <w:rsid w:val="00601DC6"/>
    <w:rsid w:val="00603C57"/>
    <w:rsid w:val="00603E3E"/>
    <w:rsid w:val="00604691"/>
    <w:rsid w:val="006048A7"/>
    <w:rsid w:val="00604D13"/>
    <w:rsid w:val="00604E84"/>
    <w:rsid w:val="006052C1"/>
    <w:rsid w:val="00605440"/>
    <w:rsid w:val="00605937"/>
    <w:rsid w:val="00605CCF"/>
    <w:rsid w:val="00606602"/>
    <w:rsid w:val="00606CAE"/>
    <w:rsid w:val="006070BF"/>
    <w:rsid w:val="0060715C"/>
    <w:rsid w:val="00607871"/>
    <w:rsid w:val="0060788D"/>
    <w:rsid w:val="006079F4"/>
    <w:rsid w:val="00607C5F"/>
    <w:rsid w:val="00607DB6"/>
    <w:rsid w:val="00607DD3"/>
    <w:rsid w:val="00610A83"/>
    <w:rsid w:val="006119A1"/>
    <w:rsid w:val="0061293B"/>
    <w:rsid w:val="00612AE0"/>
    <w:rsid w:val="00612B37"/>
    <w:rsid w:val="006130AA"/>
    <w:rsid w:val="006130E1"/>
    <w:rsid w:val="0061318C"/>
    <w:rsid w:val="006132EA"/>
    <w:rsid w:val="00613659"/>
    <w:rsid w:val="00613DFD"/>
    <w:rsid w:val="0061405D"/>
    <w:rsid w:val="00614BE0"/>
    <w:rsid w:val="00615ED8"/>
    <w:rsid w:val="006164ED"/>
    <w:rsid w:val="00616928"/>
    <w:rsid w:val="00617118"/>
    <w:rsid w:val="00617343"/>
    <w:rsid w:val="00617935"/>
    <w:rsid w:val="0062052F"/>
    <w:rsid w:val="00620BE0"/>
    <w:rsid w:val="00620C6D"/>
    <w:rsid w:val="006215AB"/>
    <w:rsid w:val="00621A26"/>
    <w:rsid w:val="00622144"/>
    <w:rsid w:val="00622A8E"/>
    <w:rsid w:val="00622BBA"/>
    <w:rsid w:val="00622F17"/>
    <w:rsid w:val="00623B5C"/>
    <w:rsid w:val="00623D96"/>
    <w:rsid w:val="00624347"/>
    <w:rsid w:val="006245F0"/>
    <w:rsid w:val="00624D58"/>
    <w:rsid w:val="00625252"/>
    <w:rsid w:val="00625CC0"/>
    <w:rsid w:val="00626878"/>
    <w:rsid w:val="00626C49"/>
    <w:rsid w:val="00626EBE"/>
    <w:rsid w:val="00627386"/>
    <w:rsid w:val="0062783A"/>
    <w:rsid w:val="00627B16"/>
    <w:rsid w:val="00627E88"/>
    <w:rsid w:val="00630643"/>
    <w:rsid w:val="0063088B"/>
    <w:rsid w:val="00630BF0"/>
    <w:rsid w:val="00631425"/>
    <w:rsid w:val="006320D9"/>
    <w:rsid w:val="00632279"/>
    <w:rsid w:val="00632349"/>
    <w:rsid w:val="0063251B"/>
    <w:rsid w:val="00632523"/>
    <w:rsid w:val="006325A3"/>
    <w:rsid w:val="006326C8"/>
    <w:rsid w:val="00632895"/>
    <w:rsid w:val="00632B44"/>
    <w:rsid w:val="00633FFF"/>
    <w:rsid w:val="0063486F"/>
    <w:rsid w:val="0063498C"/>
    <w:rsid w:val="00634E3D"/>
    <w:rsid w:val="00635778"/>
    <w:rsid w:val="00636172"/>
    <w:rsid w:val="00636632"/>
    <w:rsid w:val="006369C0"/>
    <w:rsid w:val="00636A4C"/>
    <w:rsid w:val="00636B5E"/>
    <w:rsid w:val="00636CD1"/>
    <w:rsid w:val="00636E08"/>
    <w:rsid w:val="00637030"/>
    <w:rsid w:val="00637486"/>
    <w:rsid w:val="006377F4"/>
    <w:rsid w:val="00637AF0"/>
    <w:rsid w:val="00637B70"/>
    <w:rsid w:val="00640459"/>
    <w:rsid w:val="0064045C"/>
    <w:rsid w:val="00640EC0"/>
    <w:rsid w:val="006417B4"/>
    <w:rsid w:val="00641DAC"/>
    <w:rsid w:val="0064211E"/>
    <w:rsid w:val="006424EB"/>
    <w:rsid w:val="00642615"/>
    <w:rsid w:val="006428B1"/>
    <w:rsid w:val="00642F82"/>
    <w:rsid w:val="00643DA1"/>
    <w:rsid w:val="006443D4"/>
    <w:rsid w:val="00644548"/>
    <w:rsid w:val="006446D6"/>
    <w:rsid w:val="0064491E"/>
    <w:rsid w:val="00644B6E"/>
    <w:rsid w:val="00644D4F"/>
    <w:rsid w:val="0064503A"/>
    <w:rsid w:val="0064536E"/>
    <w:rsid w:val="0064554F"/>
    <w:rsid w:val="00645658"/>
    <w:rsid w:val="0064616C"/>
    <w:rsid w:val="0064675E"/>
    <w:rsid w:val="00646C74"/>
    <w:rsid w:val="00646FA8"/>
    <w:rsid w:val="006472C0"/>
    <w:rsid w:val="006474A3"/>
    <w:rsid w:val="006475A9"/>
    <w:rsid w:val="0064765A"/>
    <w:rsid w:val="00647BE5"/>
    <w:rsid w:val="006504A1"/>
    <w:rsid w:val="0065069F"/>
    <w:rsid w:val="006509C6"/>
    <w:rsid w:val="00650A83"/>
    <w:rsid w:val="00651266"/>
    <w:rsid w:val="006512AE"/>
    <w:rsid w:val="00651D28"/>
    <w:rsid w:val="00653E2E"/>
    <w:rsid w:val="00654271"/>
    <w:rsid w:val="0065459B"/>
    <w:rsid w:val="00654F93"/>
    <w:rsid w:val="0065522E"/>
    <w:rsid w:val="00655C48"/>
    <w:rsid w:val="00655C4C"/>
    <w:rsid w:val="00655F0B"/>
    <w:rsid w:val="0065629A"/>
    <w:rsid w:val="00656584"/>
    <w:rsid w:val="006565BF"/>
    <w:rsid w:val="006566EF"/>
    <w:rsid w:val="00656A20"/>
    <w:rsid w:val="00656D6C"/>
    <w:rsid w:val="00656EAF"/>
    <w:rsid w:val="00656F26"/>
    <w:rsid w:val="00656F8E"/>
    <w:rsid w:val="00657A95"/>
    <w:rsid w:val="00657C3F"/>
    <w:rsid w:val="00657C61"/>
    <w:rsid w:val="0066033A"/>
    <w:rsid w:val="00660562"/>
    <w:rsid w:val="006606A4"/>
    <w:rsid w:val="00660881"/>
    <w:rsid w:val="0066097A"/>
    <w:rsid w:val="00660B86"/>
    <w:rsid w:val="00660C35"/>
    <w:rsid w:val="006611CE"/>
    <w:rsid w:val="006612A2"/>
    <w:rsid w:val="006615B2"/>
    <w:rsid w:val="006615DC"/>
    <w:rsid w:val="0066187E"/>
    <w:rsid w:val="0066190C"/>
    <w:rsid w:val="00661A8A"/>
    <w:rsid w:val="00662048"/>
    <w:rsid w:val="00662B1A"/>
    <w:rsid w:val="006637D7"/>
    <w:rsid w:val="00663ACC"/>
    <w:rsid w:val="00663E65"/>
    <w:rsid w:val="00664CEB"/>
    <w:rsid w:val="00664FD8"/>
    <w:rsid w:val="00665EB3"/>
    <w:rsid w:val="00666068"/>
    <w:rsid w:val="00666A53"/>
    <w:rsid w:val="00666CE7"/>
    <w:rsid w:val="00667066"/>
    <w:rsid w:val="00667652"/>
    <w:rsid w:val="00667F62"/>
    <w:rsid w:val="0067045F"/>
    <w:rsid w:val="006716E3"/>
    <w:rsid w:val="00671AE1"/>
    <w:rsid w:val="006723D6"/>
    <w:rsid w:val="006725E5"/>
    <w:rsid w:val="00672A63"/>
    <w:rsid w:val="00672DE7"/>
    <w:rsid w:val="00672FD0"/>
    <w:rsid w:val="006730EC"/>
    <w:rsid w:val="006737C1"/>
    <w:rsid w:val="006737EA"/>
    <w:rsid w:val="006744BA"/>
    <w:rsid w:val="006746B3"/>
    <w:rsid w:val="00674944"/>
    <w:rsid w:val="00675134"/>
    <w:rsid w:val="006753A1"/>
    <w:rsid w:val="006756E4"/>
    <w:rsid w:val="00675B84"/>
    <w:rsid w:val="006770B2"/>
    <w:rsid w:val="0067715B"/>
    <w:rsid w:val="00677802"/>
    <w:rsid w:val="00677833"/>
    <w:rsid w:val="0067785B"/>
    <w:rsid w:val="00677866"/>
    <w:rsid w:val="006808F1"/>
    <w:rsid w:val="00680B22"/>
    <w:rsid w:val="00680E9C"/>
    <w:rsid w:val="00681713"/>
    <w:rsid w:val="006818EB"/>
    <w:rsid w:val="00681C32"/>
    <w:rsid w:val="00681C3E"/>
    <w:rsid w:val="00681E00"/>
    <w:rsid w:val="00681E38"/>
    <w:rsid w:val="0068205C"/>
    <w:rsid w:val="00682132"/>
    <w:rsid w:val="006836BC"/>
    <w:rsid w:val="006838C9"/>
    <w:rsid w:val="006838F6"/>
    <w:rsid w:val="00683AC0"/>
    <w:rsid w:val="00683FC2"/>
    <w:rsid w:val="006842BA"/>
    <w:rsid w:val="006842E0"/>
    <w:rsid w:val="00684549"/>
    <w:rsid w:val="00684791"/>
    <w:rsid w:val="0068481B"/>
    <w:rsid w:val="00684DD7"/>
    <w:rsid w:val="00684EDA"/>
    <w:rsid w:val="006851E3"/>
    <w:rsid w:val="006853E5"/>
    <w:rsid w:val="00685983"/>
    <w:rsid w:val="00685B81"/>
    <w:rsid w:val="00685D83"/>
    <w:rsid w:val="006861A3"/>
    <w:rsid w:val="00686254"/>
    <w:rsid w:val="00686538"/>
    <w:rsid w:val="00686B87"/>
    <w:rsid w:val="0068713B"/>
    <w:rsid w:val="0068741B"/>
    <w:rsid w:val="00687FE1"/>
    <w:rsid w:val="00691361"/>
    <w:rsid w:val="00691464"/>
    <w:rsid w:val="00691828"/>
    <w:rsid w:val="00691B9B"/>
    <w:rsid w:val="006924BF"/>
    <w:rsid w:val="00692CA9"/>
    <w:rsid w:val="0069317B"/>
    <w:rsid w:val="006932E0"/>
    <w:rsid w:val="006933D4"/>
    <w:rsid w:val="006934D1"/>
    <w:rsid w:val="006935F6"/>
    <w:rsid w:val="006936A0"/>
    <w:rsid w:val="006940C2"/>
    <w:rsid w:val="00694222"/>
    <w:rsid w:val="00694776"/>
    <w:rsid w:val="006949D7"/>
    <w:rsid w:val="00694CAB"/>
    <w:rsid w:val="00696A76"/>
    <w:rsid w:val="006971E8"/>
    <w:rsid w:val="006971EB"/>
    <w:rsid w:val="00697437"/>
    <w:rsid w:val="00697D21"/>
    <w:rsid w:val="00697F0D"/>
    <w:rsid w:val="00697F29"/>
    <w:rsid w:val="006A0404"/>
    <w:rsid w:val="006A05F9"/>
    <w:rsid w:val="006A08FD"/>
    <w:rsid w:val="006A0A29"/>
    <w:rsid w:val="006A0CC6"/>
    <w:rsid w:val="006A10AE"/>
    <w:rsid w:val="006A1119"/>
    <w:rsid w:val="006A1642"/>
    <w:rsid w:val="006A1938"/>
    <w:rsid w:val="006A20CF"/>
    <w:rsid w:val="006A277D"/>
    <w:rsid w:val="006A2908"/>
    <w:rsid w:val="006A2E75"/>
    <w:rsid w:val="006A333E"/>
    <w:rsid w:val="006A3CED"/>
    <w:rsid w:val="006A4248"/>
    <w:rsid w:val="006A43D8"/>
    <w:rsid w:val="006A512D"/>
    <w:rsid w:val="006A6378"/>
    <w:rsid w:val="006A6D17"/>
    <w:rsid w:val="006A6D98"/>
    <w:rsid w:val="006A7193"/>
    <w:rsid w:val="006A7AF2"/>
    <w:rsid w:val="006A7BB2"/>
    <w:rsid w:val="006B001E"/>
    <w:rsid w:val="006B0406"/>
    <w:rsid w:val="006B0994"/>
    <w:rsid w:val="006B0B51"/>
    <w:rsid w:val="006B1226"/>
    <w:rsid w:val="006B14D1"/>
    <w:rsid w:val="006B1941"/>
    <w:rsid w:val="006B2038"/>
    <w:rsid w:val="006B21B4"/>
    <w:rsid w:val="006B2F74"/>
    <w:rsid w:val="006B35DF"/>
    <w:rsid w:val="006B3BA1"/>
    <w:rsid w:val="006B3C1B"/>
    <w:rsid w:val="006B3E01"/>
    <w:rsid w:val="006B4084"/>
    <w:rsid w:val="006B508B"/>
    <w:rsid w:val="006B563A"/>
    <w:rsid w:val="006B5814"/>
    <w:rsid w:val="006B6870"/>
    <w:rsid w:val="006B6886"/>
    <w:rsid w:val="006B68A2"/>
    <w:rsid w:val="006B6C77"/>
    <w:rsid w:val="006B7046"/>
    <w:rsid w:val="006B712B"/>
    <w:rsid w:val="006B71AB"/>
    <w:rsid w:val="006B721F"/>
    <w:rsid w:val="006B7BF8"/>
    <w:rsid w:val="006C0A2B"/>
    <w:rsid w:val="006C116B"/>
    <w:rsid w:val="006C1997"/>
    <w:rsid w:val="006C1DBE"/>
    <w:rsid w:val="006C1FC3"/>
    <w:rsid w:val="006C2624"/>
    <w:rsid w:val="006C2C95"/>
    <w:rsid w:val="006C30F6"/>
    <w:rsid w:val="006C34D6"/>
    <w:rsid w:val="006C3C1D"/>
    <w:rsid w:val="006C3F42"/>
    <w:rsid w:val="006C50B6"/>
    <w:rsid w:val="006C5670"/>
    <w:rsid w:val="006C59B2"/>
    <w:rsid w:val="006C5AE0"/>
    <w:rsid w:val="006C5F86"/>
    <w:rsid w:val="006C6B9D"/>
    <w:rsid w:val="006C6C76"/>
    <w:rsid w:val="006C7293"/>
    <w:rsid w:val="006C74A4"/>
    <w:rsid w:val="006C75BC"/>
    <w:rsid w:val="006C7703"/>
    <w:rsid w:val="006C78E1"/>
    <w:rsid w:val="006D05C1"/>
    <w:rsid w:val="006D06D7"/>
    <w:rsid w:val="006D0773"/>
    <w:rsid w:val="006D0F64"/>
    <w:rsid w:val="006D17DC"/>
    <w:rsid w:val="006D17F0"/>
    <w:rsid w:val="006D22B0"/>
    <w:rsid w:val="006D24A8"/>
    <w:rsid w:val="006D47FE"/>
    <w:rsid w:val="006D4B6C"/>
    <w:rsid w:val="006D4E4C"/>
    <w:rsid w:val="006D67A8"/>
    <w:rsid w:val="006D73D6"/>
    <w:rsid w:val="006D77DD"/>
    <w:rsid w:val="006D7895"/>
    <w:rsid w:val="006E0FD3"/>
    <w:rsid w:val="006E19E9"/>
    <w:rsid w:val="006E263A"/>
    <w:rsid w:val="006E3027"/>
    <w:rsid w:val="006E3172"/>
    <w:rsid w:val="006E34D8"/>
    <w:rsid w:val="006E366D"/>
    <w:rsid w:val="006E3695"/>
    <w:rsid w:val="006E3E34"/>
    <w:rsid w:val="006E3E4D"/>
    <w:rsid w:val="006E3FFA"/>
    <w:rsid w:val="006E4790"/>
    <w:rsid w:val="006E4A3D"/>
    <w:rsid w:val="006E4D41"/>
    <w:rsid w:val="006E595C"/>
    <w:rsid w:val="006E5D32"/>
    <w:rsid w:val="006E61E5"/>
    <w:rsid w:val="006E6604"/>
    <w:rsid w:val="006E6941"/>
    <w:rsid w:val="006E6B3C"/>
    <w:rsid w:val="006E6FB2"/>
    <w:rsid w:val="006E748C"/>
    <w:rsid w:val="006E7F32"/>
    <w:rsid w:val="006F0469"/>
    <w:rsid w:val="006F062D"/>
    <w:rsid w:val="006F1480"/>
    <w:rsid w:val="006F1744"/>
    <w:rsid w:val="006F1841"/>
    <w:rsid w:val="006F1AE1"/>
    <w:rsid w:val="006F1D1C"/>
    <w:rsid w:val="006F2193"/>
    <w:rsid w:val="006F2755"/>
    <w:rsid w:val="006F2ABC"/>
    <w:rsid w:val="006F3280"/>
    <w:rsid w:val="006F42B7"/>
    <w:rsid w:val="006F47C3"/>
    <w:rsid w:val="006F4C6D"/>
    <w:rsid w:val="006F4D46"/>
    <w:rsid w:val="006F5242"/>
    <w:rsid w:val="006F5395"/>
    <w:rsid w:val="006F571B"/>
    <w:rsid w:val="006F5B6C"/>
    <w:rsid w:val="006F5BB6"/>
    <w:rsid w:val="006F5DA6"/>
    <w:rsid w:val="006F62A2"/>
    <w:rsid w:val="006F637C"/>
    <w:rsid w:val="006F69D5"/>
    <w:rsid w:val="006F6E53"/>
    <w:rsid w:val="006F7082"/>
    <w:rsid w:val="006F72C9"/>
    <w:rsid w:val="006F7477"/>
    <w:rsid w:val="006F7549"/>
    <w:rsid w:val="006F76B1"/>
    <w:rsid w:val="006F7732"/>
    <w:rsid w:val="006F7C49"/>
    <w:rsid w:val="006F7CB5"/>
    <w:rsid w:val="006F7FA3"/>
    <w:rsid w:val="00700539"/>
    <w:rsid w:val="00700C50"/>
    <w:rsid w:val="00700CF4"/>
    <w:rsid w:val="00701304"/>
    <w:rsid w:val="007018E7"/>
    <w:rsid w:val="00701D0A"/>
    <w:rsid w:val="00701F71"/>
    <w:rsid w:val="007020D6"/>
    <w:rsid w:val="00702666"/>
    <w:rsid w:val="0070378D"/>
    <w:rsid w:val="00703B24"/>
    <w:rsid w:val="00703F1B"/>
    <w:rsid w:val="0070489A"/>
    <w:rsid w:val="0070497C"/>
    <w:rsid w:val="00704A1E"/>
    <w:rsid w:val="00704CAF"/>
    <w:rsid w:val="00705283"/>
    <w:rsid w:val="00705676"/>
    <w:rsid w:val="0070582F"/>
    <w:rsid w:val="00706F59"/>
    <w:rsid w:val="0070713C"/>
    <w:rsid w:val="00707261"/>
    <w:rsid w:val="00707A02"/>
    <w:rsid w:val="00707D7F"/>
    <w:rsid w:val="00710298"/>
    <w:rsid w:val="0071054B"/>
    <w:rsid w:val="00710EDB"/>
    <w:rsid w:val="00711387"/>
    <w:rsid w:val="00711723"/>
    <w:rsid w:val="00711E95"/>
    <w:rsid w:val="007130C5"/>
    <w:rsid w:val="00713281"/>
    <w:rsid w:val="0071483B"/>
    <w:rsid w:val="00714AFA"/>
    <w:rsid w:val="00714F76"/>
    <w:rsid w:val="0071517A"/>
    <w:rsid w:val="007152A2"/>
    <w:rsid w:val="00715381"/>
    <w:rsid w:val="00715E90"/>
    <w:rsid w:val="007165A3"/>
    <w:rsid w:val="00716B49"/>
    <w:rsid w:val="00716C11"/>
    <w:rsid w:val="00717158"/>
    <w:rsid w:val="00717468"/>
    <w:rsid w:val="007174B1"/>
    <w:rsid w:val="00717E58"/>
    <w:rsid w:val="007203B3"/>
    <w:rsid w:val="00720F0E"/>
    <w:rsid w:val="0072109A"/>
    <w:rsid w:val="00721268"/>
    <w:rsid w:val="00721354"/>
    <w:rsid w:val="00721647"/>
    <w:rsid w:val="0072189C"/>
    <w:rsid w:val="00721C7F"/>
    <w:rsid w:val="00722D03"/>
    <w:rsid w:val="0072356F"/>
    <w:rsid w:val="00723577"/>
    <w:rsid w:val="00723DFA"/>
    <w:rsid w:val="00724449"/>
    <w:rsid w:val="00724DD6"/>
    <w:rsid w:val="00724E66"/>
    <w:rsid w:val="0072504A"/>
    <w:rsid w:val="00725089"/>
    <w:rsid w:val="007251A3"/>
    <w:rsid w:val="00725813"/>
    <w:rsid w:val="00726089"/>
    <w:rsid w:val="0072643C"/>
    <w:rsid w:val="007265F5"/>
    <w:rsid w:val="00727DCB"/>
    <w:rsid w:val="0073031F"/>
    <w:rsid w:val="00730888"/>
    <w:rsid w:val="00731275"/>
    <w:rsid w:val="007314A2"/>
    <w:rsid w:val="00731838"/>
    <w:rsid w:val="00731D63"/>
    <w:rsid w:val="00732174"/>
    <w:rsid w:val="00732472"/>
    <w:rsid w:val="00732532"/>
    <w:rsid w:val="00732BF3"/>
    <w:rsid w:val="00733450"/>
    <w:rsid w:val="0073372F"/>
    <w:rsid w:val="00733B65"/>
    <w:rsid w:val="00734506"/>
    <w:rsid w:val="00734567"/>
    <w:rsid w:val="007348D3"/>
    <w:rsid w:val="00734C87"/>
    <w:rsid w:val="007350E9"/>
    <w:rsid w:val="007357F1"/>
    <w:rsid w:val="00735801"/>
    <w:rsid w:val="007360E6"/>
    <w:rsid w:val="007369C2"/>
    <w:rsid w:val="00736B60"/>
    <w:rsid w:val="007374AC"/>
    <w:rsid w:val="007378A9"/>
    <w:rsid w:val="007378D5"/>
    <w:rsid w:val="00737DEB"/>
    <w:rsid w:val="00737E1E"/>
    <w:rsid w:val="00737F0D"/>
    <w:rsid w:val="007402CA"/>
    <w:rsid w:val="0074038E"/>
    <w:rsid w:val="007403DD"/>
    <w:rsid w:val="00740B41"/>
    <w:rsid w:val="00740E5A"/>
    <w:rsid w:val="00740F2D"/>
    <w:rsid w:val="00741325"/>
    <w:rsid w:val="007418C2"/>
    <w:rsid w:val="00741FA6"/>
    <w:rsid w:val="0074212E"/>
    <w:rsid w:val="007423DF"/>
    <w:rsid w:val="0074298F"/>
    <w:rsid w:val="00742CBA"/>
    <w:rsid w:val="00742CF0"/>
    <w:rsid w:val="007430A8"/>
    <w:rsid w:val="00743F13"/>
    <w:rsid w:val="00744435"/>
    <w:rsid w:val="00744CA3"/>
    <w:rsid w:val="00744E14"/>
    <w:rsid w:val="00744F83"/>
    <w:rsid w:val="0074575D"/>
    <w:rsid w:val="007458B9"/>
    <w:rsid w:val="00745FC3"/>
    <w:rsid w:val="007460A1"/>
    <w:rsid w:val="00746248"/>
    <w:rsid w:val="00746290"/>
    <w:rsid w:val="00746B93"/>
    <w:rsid w:val="00746C3B"/>
    <w:rsid w:val="00746F4B"/>
    <w:rsid w:val="0074717C"/>
    <w:rsid w:val="0074769C"/>
    <w:rsid w:val="00747B18"/>
    <w:rsid w:val="00747CD8"/>
    <w:rsid w:val="00750030"/>
    <w:rsid w:val="00750107"/>
    <w:rsid w:val="0075013B"/>
    <w:rsid w:val="0075013E"/>
    <w:rsid w:val="00750240"/>
    <w:rsid w:val="0075039F"/>
    <w:rsid w:val="007505FA"/>
    <w:rsid w:val="0075175A"/>
    <w:rsid w:val="00751D68"/>
    <w:rsid w:val="007526EE"/>
    <w:rsid w:val="00752815"/>
    <w:rsid w:val="007529F0"/>
    <w:rsid w:val="00752C04"/>
    <w:rsid w:val="007530E1"/>
    <w:rsid w:val="00753543"/>
    <w:rsid w:val="00753FAA"/>
    <w:rsid w:val="007548BA"/>
    <w:rsid w:val="007549E3"/>
    <w:rsid w:val="00754D1A"/>
    <w:rsid w:val="00754D23"/>
    <w:rsid w:val="00754E78"/>
    <w:rsid w:val="007557EB"/>
    <w:rsid w:val="00755B4B"/>
    <w:rsid w:val="00756176"/>
    <w:rsid w:val="00756D64"/>
    <w:rsid w:val="00757635"/>
    <w:rsid w:val="007606A5"/>
    <w:rsid w:val="00760C6C"/>
    <w:rsid w:val="00760C8F"/>
    <w:rsid w:val="007610AD"/>
    <w:rsid w:val="00761E36"/>
    <w:rsid w:val="00762212"/>
    <w:rsid w:val="007624D3"/>
    <w:rsid w:val="007626D3"/>
    <w:rsid w:val="007628DC"/>
    <w:rsid w:val="00762B6E"/>
    <w:rsid w:val="00762BF6"/>
    <w:rsid w:val="007632BD"/>
    <w:rsid w:val="007632CD"/>
    <w:rsid w:val="00763570"/>
    <w:rsid w:val="00763FC0"/>
    <w:rsid w:val="0076469D"/>
    <w:rsid w:val="00765061"/>
    <w:rsid w:val="0076553A"/>
    <w:rsid w:val="00765FB0"/>
    <w:rsid w:val="0076646D"/>
    <w:rsid w:val="00766B16"/>
    <w:rsid w:val="00766BBF"/>
    <w:rsid w:val="00766BF7"/>
    <w:rsid w:val="00766ED6"/>
    <w:rsid w:val="00767B37"/>
    <w:rsid w:val="00770737"/>
    <w:rsid w:val="0077080D"/>
    <w:rsid w:val="00770C32"/>
    <w:rsid w:val="0077152D"/>
    <w:rsid w:val="00771704"/>
    <w:rsid w:val="00771771"/>
    <w:rsid w:val="007719BE"/>
    <w:rsid w:val="00771D46"/>
    <w:rsid w:val="007721AF"/>
    <w:rsid w:val="0077229B"/>
    <w:rsid w:val="0077234F"/>
    <w:rsid w:val="00772725"/>
    <w:rsid w:val="0077279D"/>
    <w:rsid w:val="00772C72"/>
    <w:rsid w:val="0077337D"/>
    <w:rsid w:val="007738CD"/>
    <w:rsid w:val="0077395D"/>
    <w:rsid w:val="00773A12"/>
    <w:rsid w:val="00773C5E"/>
    <w:rsid w:val="00774206"/>
    <w:rsid w:val="0077433D"/>
    <w:rsid w:val="007745AB"/>
    <w:rsid w:val="00774A52"/>
    <w:rsid w:val="00775552"/>
    <w:rsid w:val="00775A28"/>
    <w:rsid w:val="0077603F"/>
    <w:rsid w:val="00776177"/>
    <w:rsid w:val="00776550"/>
    <w:rsid w:val="00776A3F"/>
    <w:rsid w:val="00776B8C"/>
    <w:rsid w:val="00777559"/>
    <w:rsid w:val="007775EC"/>
    <w:rsid w:val="00777D2C"/>
    <w:rsid w:val="00780DDB"/>
    <w:rsid w:val="00780EAC"/>
    <w:rsid w:val="00781AF9"/>
    <w:rsid w:val="00781DB9"/>
    <w:rsid w:val="00782637"/>
    <w:rsid w:val="00782981"/>
    <w:rsid w:val="00782C71"/>
    <w:rsid w:val="00782C94"/>
    <w:rsid w:val="00783042"/>
    <w:rsid w:val="007835A9"/>
    <w:rsid w:val="007838CC"/>
    <w:rsid w:val="00783E35"/>
    <w:rsid w:val="007852CB"/>
    <w:rsid w:val="0078547B"/>
    <w:rsid w:val="00785A35"/>
    <w:rsid w:val="00785C12"/>
    <w:rsid w:val="007862BD"/>
    <w:rsid w:val="0078666E"/>
    <w:rsid w:val="007868D2"/>
    <w:rsid w:val="00786A4D"/>
    <w:rsid w:val="00786CBA"/>
    <w:rsid w:val="0078742F"/>
    <w:rsid w:val="00787434"/>
    <w:rsid w:val="0078794F"/>
    <w:rsid w:val="00790565"/>
    <w:rsid w:val="007907AC"/>
    <w:rsid w:val="00790C96"/>
    <w:rsid w:val="00790F41"/>
    <w:rsid w:val="007911D5"/>
    <w:rsid w:val="00791980"/>
    <w:rsid w:val="00791BEE"/>
    <w:rsid w:val="00791FB0"/>
    <w:rsid w:val="0079211D"/>
    <w:rsid w:val="007921F3"/>
    <w:rsid w:val="00792963"/>
    <w:rsid w:val="00792D99"/>
    <w:rsid w:val="00792FD4"/>
    <w:rsid w:val="00793136"/>
    <w:rsid w:val="00793274"/>
    <w:rsid w:val="0079392C"/>
    <w:rsid w:val="00793A80"/>
    <w:rsid w:val="00793B06"/>
    <w:rsid w:val="00794612"/>
    <w:rsid w:val="00794FD5"/>
    <w:rsid w:val="00795210"/>
    <w:rsid w:val="00795314"/>
    <w:rsid w:val="00795525"/>
    <w:rsid w:val="007956A5"/>
    <w:rsid w:val="00795743"/>
    <w:rsid w:val="00796043"/>
    <w:rsid w:val="0079639C"/>
    <w:rsid w:val="0079640F"/>
    <w:rsid w:val="0079667C"/>
    <w:rsid w:val="007966E2"/>
    <w:rsid w:val="007968D4"/>
    <w:rsid w:val="0079723E"/>
    <w:rsid w:val="00797456"/>
    <w:rsid w:val="00797CAB"/>
    <w:rsid w:val="007A00DF"/>
    <w:rsid w:val="007A08F8"/>
    <w:rsid w:val="007A0D3D"/>
    <w:rsid w:val="007A103C"/>
    <w:rsid w:val="007A15F8"/>
    <w:rsid w:val="007A164C"/>
    <w:rsid w:val="007A18BC"/>
    <w:rsid w:val="007A2094"/>
    <w:rsid w:val="007A2788"/>
    <w:rsid w:val="007A27B5"/>
    <w:rsid w:val="007A2875"/>
    <w:rsid w:val="007A2AA6"/>
    <w:rsid w:val="007A306C"/>
    <w:rsid w:val="007A3257"/>
    <w:rsid w:val="007A3259"/>
    <w:rsid w:val="007A33D5"/>
    <w:rsid w:val="007A367D"/>
    <w:rsid w:val="007A39E3"/>
    <w:rsid w:val="007A3A4B"/>
    <w:rsid w:val="007A3F64"/>
    <w:rsid w:val="007A4899"/>
    <w:rsid w:val="007A4B66"/>
    <w:rsid w:val="007A5137"/>
    <w:rsid w:val="007A53E2"/>
    <w:rsid w:val="007A5439"/>
    <w:rsid w:val="007A549C"/>
    <w:rsid w:val="007A5530"/>
    <w:rsid w:val="007A557A"/>
    <w:rsid w:val="007A5C71"/>
    <w:rsid w:val="007A5F6E"/>
    <w:rsid w:val="007A7100"/>
    <w:rsid w:val="007A7425"/>
    <w:rsid w:val="007A7485"/>
    <w:rsid w:val="007A7A12"/>
    <w:rsid w:val="007B072E"/>
    <w:rsid w:val="007B14B4"/>
    <w:rsid w:val="007B1546"/>
    <w:rsid w:val="007B1936"/>
    <w:rsid w:val="007B2595"/>
    <w:rsid w:val="007B2E57"/>
    <w:rsid w:val="007B3146"/>
    <w:rsid w:val="007B316A"/>
    <w:rsid w:val="007B3387"/>
    <w:rsid w:val="007B3927"/>
    <w:rsid w:val="007B3E4E"/>
    <w:rsid w:val="007B465B"/>
    <w:rsid w:val="007B5AE9"/>
    <w:rsid w:val="007B5C48"/>
    <w:rsid w:val="007B5ED0"/>
    <w:rsid w:val="007B62CF"/>
    <w:rsid w:val="007B6425"/>
    <w:rsid w:val="007B6447"/>
    <w:rsid w:val="007B77C1"/>
    <w:rsid w:val="007B7980"/>
    <w:rsid w:val="007B7BB1"/>
    <w:rsid w:val="007B7E3A"/>
    <w:rsid w:val="007B7EFA"/>
    <w:rsid w:val="007C044E"/>
    <w:rsid w:val="007C0770"/>
    <w:rsid w:val="007C0B77"/>
    <w:rsid w:val="007C0E4C"/>
    <w:rsid w:val="007C0EDF"/>
    <w:rsid w:val="007C199A"/>
    <w:rsid w:val="007C1CD2"/>
    <w:rsid w:val="007C26DB"/>
    <w:rsid w:val="007C2A81"/>
    <w:rsid w:val="007C2DED"/>
    <w:rsid w:val="007C3047"/>
    <w:rsid w:val="007C32D6"/>
    <w:rsid w:val="007C344D"/>
    <w:rsid w:val="007C35B3"/>
    <w:rsid w:val="007C4215"/>
    <w:rsid w:val="007C4742"/>
    <w:rsid w:val="007C4908"/>
    <w:rsid w:val="007C5717"/>
    <w:rsid w:val="007C5B14"/>
    <w:rsid w:val="007C6339"/>
    <w:rsid w:val="007C70D6"/>
    <w:rsid w:val="007C7852"/>
    <w:rsid w:val="007C7932"/>
    <w:rsid w:val="007C7EE4"/>
    <w:rsid w:val="007D03E5"/>
    <w:rsid w:val="007D05C3"/>
    <w:rsid w:val="007D0B5D"/>
    <w:rsid w:val="007D1022"/>
    <w:rsid w:val="007D1C29"/>
    <w:rsid w:val="007D1F3C"/>
    <w:rsid w:val="007D2133"/>
    <w:rsid w:val="007D2609"/>
    <w:rsid w:val="007D2A0B"/>
    <w:rsid w:val="007D2AEC"/>
    <w:rsid w:val="007D2FA9"/>
    <w:rsid w:val="007D3223"/>
    <w:rsid w:val="007D3E32"/>
    <w:rsid w:val="007D4265"/>
    <w:rsid w:val="007D440F"/>
    <w:rsid w:val="007D4E6F"/>
    <w:rsid w:val="007D5A32"/>
    <w:rsid w:val="007D5CDC"/>
    <w:rsid w:val="007D73AE"/>
    <w:rsid w:val="007D7970"/>
    <w:rsid w:val="007D7DCB"/>
    <w:rsid w:val="007E0467"/>
    <w:rsid w:val="007E0499"/>
    <w:rsid w:val="007E051B"/>
    <w:rsid w:val="007E0628"/>
    <w:rsid w:val="007E0EBC"/>
    <w:rsid w:val="007E2223"/>
    <w:rsid w:val="007E2748"/>
    <w:rsid w:val="007E341F"/>
    <w:rsid w:val="007E35D0"/>
    <w:rsid w:val="007E4383"/>
    <w:rsid w:val="007E463B"/>
    <w:rsid w:val="007E5053"/>
    <w:rsid w:val="007E512F"/>
    <w:rsid w:val="007E53BD"/>
    <w:rsid w:val="007E558F"/>
    <w:rsid w:val="007E5796"/>
    <w:rsid w:val="007E611E"/>
    <w:rsid w:val="007E64B3"/>
    <w:rsid w:val="007E69AD"/>
    <w:rsid w:val="007E6EA2"/>
    <w:rsid w:val="007E723C"/>
    <w:rsid w:val="007E7752"/>
    <w:rsid w:val="007F0748"/>
    <w:rsid w:val="007F0DFB"/>
    <w:rsid w:val="007F0E89"/>
    <w:rsid w:val="007F0EB4"/>
    <w:rsid w:val="007F147D"/>
    <w:rsid w:val="007F1947"/>
    <w:rsid w:val="007F1D28"/>
    <w:rsid w:val="007F1EFB"/>
    <w:rsid w:val="007F1F9E"/>
    <w:rsid w:val="007F28BF"/>
    <w:rsid w:val="007F351D"/>
    <w:rsid w:val="007F3836"/>
    <w:rsid w:val="007F3C45"/>
    <w:rsid w:val="007F3C82"/>
    <w:rsid w:val="007F3EE0"/>
    <w:rsid w:val="007F44A5"/>
    <w:rsid w:val="007F4540"/>
    <w:rsid w:val="007F625F"/>
    <w:rsid w:val="007F67E0"/>
    <w:rsid w:val="007F69A1"/>
    <w:rsid w:val="007F70EF"/>
    <w:rsid w:val="007F72FC"/>
    <w:rsid w:val="007F7407"/>
    <w:rsid w:val="007F7500"/>
    <w:rsid w:val="007F7763"/>
    <w:rsid w:val="007F78F9"/>
    <w:rsid w:val="008001C8"/>
    <w:rsid w:val="0080059D"/>
    <w:rsid w:val="0080150B"/>
    <w:rsid w:val="00801587"/>
    <w:rsid w:val="0080169D"/>
    <w:rsid w:val="00801B1F"/>
    <w:rsid w:val="00801E07"/>
    <w:rsid w:val="00801E3E"/>
    <w:rsid w:val="008023BC"/>
    <w:rsid w:val="00802C17"/>
    <w:rsid w:val="00802D22"/>
    <w:rsid w:val="00802EDE"/>
    <w:rsid w:val="00802F69"/>
    <w:rsid w:val="00803269"/>
    <w:rsid w:val="0080347D"/>
    <w:rsid w:val="00803890"/>
    <w:rsid w:val="00803CBB"/>
    <w:rsid w:val="00803F69"/>
    <w:rsid w:val="00803FA5"/>
    <w:rsid w:val="00804123"/>
    <w:rsid w:val="0080495C"/>
    <w:rsid w:val="008056A7"/>
    <w:rsid w:val="00805A93"/>
    <w:rsid w:val="00805B51"/>
    <w:rsid w:val="00805C10"/>
    <w:rsid w:val="0080612F"/>
    <w:rsid w:val="00806721"/>
    <w:rsid w:val="00806754"/>
    <w:rsid w:val="00806C19"/>
    <w:rsid w:val="00806C71"/>
    <w:rsid w:val="00806E94"/>
    <w:rsid w:val="0080732E"/>
    <w:rsid w:val="008077F4"/>
    <w:rsid w:val="008078E2"/>
    <w:rsid w:val="00811274"/>
    <w:rsid w:val="00811DFD"/>
    <w:rsid w:val="00812280"/>
    <w:rsid w:val="00812305"/>
    <w:rsid w:val="00812ABB"/>
    <w:rsid w:val="00812DBA"/>
    <w:rsid w:val="00812F61"/>
    <w:rsid w:val="0081318A"/>
    <w:rsid w:val="008139F9"/>
    <w:rsid w:val="00813E1E"/>
    <w:rsid w:val="008144FE"/>
    <w:rsid w:val="0081593C"/>
    <w:rsid w:val="0081686C"/>
    <w:rsid w:val="00816967"/>
    <w:rsid w:val="008171BF"/>
    <w:rsid w:val="0081737F"/>
    <w:rsid w:val="00817578"/>
    <w:rsid w:val="00817CDB"/>
    <w:rsid w:val="00817E4E"/>
    <w:rsid w:val="0082017C"/>
    <w:rsid w:val="0082026A"/>
    <w:rsid w:val="008208D6"/>
    <w:rsid w:val="00820A13"/>
    <w:rsid w:val="00821164"/>
    <w:rsid w:val="008218AC"/>
    <w:rsid w:val="00821A10"/>
    <w:rsid w:val="00821E77"/>
    <w:rsid w:val="00821F9B"/>
    <w:rsid w:val="0082226E"/>
    <w:rsid w:val="008224D4"/>
    <w:rsid w:val="00822BDB"/>
    <w:rsid w:val="00822D86"/>
    <w:rsid w:val="00823045"/>
    <w:rsid w:val="008236CD"/>
    <w:rsid w:val="00823919"/>
    <w:rsid w:val="00823FB6"/>
    <w:rsid w:val="00824813"/>
    <w:rsid w:val="00824840"/>
    <w:rsid w:val="00824948"/>
    <w:rsid w:val="00824B01"/>
    <w:rsid w:val="00824D9C"/>
    <w:rsid w:val="00825191"/>
    <w:rsid w:val="008256F7"/>
    <w:rsid w:val="00825C22"/>
    <w:rsid w:val="00825CA0"/>
    <w:rsid w:val="00825D88"/>
    <w:rsid w:val="0082610C"/>
    <w:rsid w:val="008266C2"/>
    <w:rsid w:val="008268C2"/>
    <w:rsid w:val="00826C3C"/>
    <w:rsid w:val="00826FFD"/>
    <w:rsid w:val="008271F2"/>
    <w:rsid w:val="00827A80"/>
    <w:rsid w:val="008305B5"/>
    <w:rsid w:val="008306D7"/>
    <w:rsid w:val="008308B8"/>
    <w:rsid w:val="00830A38"/>
    <w:rsid w:val="00830DD3"/>
    <w:rsid w:val="00831495"/>
    <w:rsid w:val="00831761"/>
    <w:rsid w:val="0083182D"/>
    <w:rsid w:val="0083186F"/>
    <w:rsid w:val="0083218D"/>
    <w:rsid w:val="008321E5"/>
    <w:rsid w:val="00832246"/>
    <w:rsid w:val="008327F6"/>
    <w:rsid w:val="00833C88"/>
    <w:rsid w:val="00834078"/>
    <w:rsid w:val="008340A2"/>
    <w:rsid w:val="0083459B"/>
    <w:rsid w:val="008345DC"/>
    <w:rsid w:val="00834AEC"/>
    <w:rsid w:val="008350BE"/>
    <w:rsid w:val="008351E1"/>
    <w:rsid w:val="0083520C"/>
    <w:rsid w:val="008358D3"/>
    <w:rsid w:val="0083593B"/>
    <w:rsid w:val="00836956"/>
    <w:rsid w:val="00836C45"/>
    <w:rsid w:val="00836C63"/>
    <w:rsid w:val="00836E21"/>
    <w:rsid w:val="00837090"/>
    <w:rsid w:val="008372CF"/>
    <w:rsid w:val="008373E2"/>
    <w:rsid w:val="008378FD"/>
    <w:rsid w:val="00840182"/>
    <w:rsid w:val="0084022E"/>
    <w:rsid w:val="0084068A"/>
    <w:rsid w:val="00841194"/>
    <w:rsid w:val="00841536"/>
    <w:rsid w:val="00841AC7"/>
    <w:rsid w:val="00841D64"/>
    <w:rsid w:val="00841E05"/>
    <w:rsid w:val="00842A6E"/>
    <w:rsid w:val="00843285"/>
    <w:rsid w:val="00843D1C"/>
    <w:rsid w:val="00844274"/>
    <w:rsid w:val="0084482D"/>
    <w:rsid w:val="00844ACB"/>
    <w:rsid w:val="00844B1F"/>
    <w:rsid w:val="008458B0"/>
    <w:rsid w:val="00845DD8"/>
    <w:rsid w:val="00846642"/>
    <w:rsid w:val="00846862"/>
    <w:rsid w:val="00846A66"/>
    <w:rsid w:val="00846BA4"/>
    <w:rsid w:val="00846FA4"/>
    <w:rsid w:val="0084769E"/>
    <w:rsid w:val="00850053"/>
    <w:rsid w:val="008503ED"/>
    <w:rsid w:val="0085056A"/>
    <w:rsid w:val="00850BDD"/>
    <w:rsid w:val="0085104B"/>
    <w:rsid w:val="008511AE"/>
    <w:rsid w:val="008517B0"/>
    <w:rsid w:val="00851B2D"/>
    <w:rsid w:val="00851BB0"/>
    <w:rsid w:val="00851DFA"/>
    <w:rsid w:val="008527FB"/>
    <w:rsid w:val="00852824"/>
    <w:rsid w:val="0085282E"/>
    <w:rsid w:val="0085296A"/>
    <w:rsid w:val="00852DFC"/>
    <w:rsid w:val="00852F19"/>
    <w:rsid w:val="00852F8B"/>
    <w:rsid w:val="00853571"/>
    <w:rsid w:val="00853785"/>
    <w:rsid w:val="0085380F"/>
    <w:rsid w:val="00853D31"/>
    <w:rsid w:val="00853FDF"/>
    <w:rsid w:val="00854156"/>
    <w:rsid w:val="00854239"/>
    <w:rsid w:val="008544B3"/>
    <w:rsid w:val="0085497F"/>
    <w:rsid w:val="00854D72"/>
    <w:rsid w:val="00854DD0"/>
    <w:rsid w:val="00854DE2"/>
    <w:rsid w:val="00855178"/>
    <w:rsid w:val="008553C0"/>
    <w:rsid w:val="00855413"/>
    <w:rsid w:val="008554C4"/>
    <w:rsid w:val="00855DD9"/>
    <w:rsid w:val="00856FC7"/>
    <w:rsid w:val="00857649"/>
    <w:rsid w:val="00857B8E"/>
    <w:rsid w:val="00857E68"/>
    <w:rsid w:val="00860249"/>
    <w:rsid w:val="008603D7"/>
    <w:rsid w:val="008608C3"/>
    <w:rsid w:val="00860AC4"/>
    <w:rsid w:val="00860E9C"/>
    <w:rsid w:val="008611B7"/>
    <w:rsid w:val="008614C2"/>
    <w:rsid w:val="0086168F"/>
    <w:rsid w:val="00861712"/>
    <w:rsid w:val="008618DD"/>
    <w:rsid w:val="0086195A"/>
    <w:rsid w:val="008620EB"/>
    <w:rsid w:val="008622E1"/>
    <w:rsid w:val="008623E3"/>
    <w:rsid w:val="00862D0D"/>
    <w:rsid w:val="0086317E"/>
    <w:rsid w:val="0086357A"/>
    <w:rsid w:val="008647B4"/>
    <w:rsid w:val="00864945"/>
    <w:rsid w:val="00864D2B"/>
    <w:rsid w:val="00865951"/>
    <w:rsid w:val="00865AFB"/>
    <w:rsid w:val="00865C8C"/>
    <w:rsid w:val="00865EBC"/>
    <w:rsid w:val="008664E5"/>
    <w:rsid w:val="00866580"/>
    <w:rsid w:val="00866C6C"/>
    <w:rsid w:val="00866D80"/>
    <w:rsid w:val="008671F9"/>
    <w:rsid w:val="00867625"/>
    <w:rsid w:val="00867762"/>
    <w:rsid w:val="00867792"/>
    <w:rsid w:val="0086783E"/>
    <w:rsid w:val="00867977"/>
    <w:rsid w:val="00867CA4"/>
    <w:rsid w:val="00867D46"/>
    <w:rsid w:val="00867D8D"/>
    <w:rsid w:val="00867F94"/>
    <w:rsid w:val="00870046"/>
    <w:rsid w:val="008700A1"/>
    <w:rsid w:val="0087017D"/>
    <w:rsid w:val="008704EF"/>
    <w:rsid w:val="00870DC7"/>
    <w:rsid w:val="008714F6"/>
    <w:rsid w:val="00871ABC"/>
    <w:rsid w:val="00872AF5"/>
    <w:rsid w:val="008731C3"/>
    <w:rsid w:val="008737DA"/>
    <w:rsid w:val="00873B10"/>
    <w:rsid w:val="008742F3"/>
    <w:rsid w:val="00874F7A"/>
    <w:rsid w:val="008750F4"/>
    <w:rsid w:val="00875C82"/>
    <w:rsid w:val="00875E3F"/>
    <w:rsid w:val="00876E93"/>
    <w:rsid w:val="008771DA"/>
    <w:rsid w:val="008772AE"/>
    <w:rsid w:val="0087771D"/>
    <w:rsid w:val="00877C47"/>
    <w:rsid w:val="00880032"/>
    <w:rsid w:val="00880748"/>
    <w:rsid w:val="00880B4E"/>
    <w:rsid w:val="00880C71"/>
    <w:rsid w:val="008810EB"/>
    <w:rsid w:val="00881973"/>
    <w:rsid w:val="008822E9"/>
    <w:rsid w:val="008824E8"/>
    <w:rsid w:val="008829DD"/>
    <w:rsid w:val="00882B11"/>
    <w:rsid w:val="00882BA3"/>
    <w:rsid w:val="00882D4A"/>
    <w:rsid w:val="008830EF"/>
    <w:rsid w:val="00883994"/>
    <w:rsid w:val="00883CDC"/>
    <w:rsid w:val="0088468A"/>
    <w:rsid w:val="00884D0D"/>
    <w:rsid w:val="00884FD7"/>
    <w:rsid w:val="0088542C"/>
    <w:rsid w:val="0088565F"/>
    <w:rsid w:val="0088568D"/>
    <w:rsid w:val="00886166"/>
    <w:rsid w:val="008865E1"/>
    <w:rsid w:val="00886650"/>
    <w:rsid w:val="008866CA"/>
    <w:rsid w:val="00886A7E"/>
    <w:rsid w:val="00886ACE"/>
    <w:rsid w:val="00886FFA"/>
    <w:rsid w:val="008901F5"/>
    <w:rsid w:val="00890818"/>
    <w:rsid w:val="00890C0E"/>
    <w:rsid w:val="00890EBA"/>
    <w:rsid w:val="00891102"/>
    <w:rsid w:val="0089185F"/>
    <w:rsid w:val="008926CE"/>
    <w:rsid w:val="00892890"/>
    <w:rsid w:val="0089380E"/>
    <w:rsid w:val="00894017"/>
    <w:rsid w:val="008948B1"/>
    <w:rsid w:val="00895DD2"/>
    <w:rsid w:val="00895EAE"/>
    <w:rsid w:val="008966E0"/>
    <w:rsid w:val="008968BB"/>
    <w:rsid w:val="00896C55"/>
    <w:rsid w:val="00896CC4"/>
    <w:rsid w:val="00896DC2"/>
    <w:rsid w:val="008976F7"/>
    <w:rsid w:val="0089776A"/>
    <w:rsid w:val="008A0328"/>
    <w:rsid w:val="008A086C"/>
    <w:rsid w:val="008A0D95"/>
    <w:rsid w:val="008A1CA6"/>
    <w:rsid w:val="008A208B"/>
    <w:rsid w:val="008A2421"/>
    <w:rsid w:val="008A309E"/>
    <w:rsid w:val="008A32B9"/>
    <w:rsid w:val="008A3346"/>
    <w:rsid w:val="008A3757"/>
    <w:rsid w:val="008A37E8"/>
    <w:rsid w:val="008A3C98"/>
    <w:rsid w:val="008A3D74"/>
    <w:rsid w:val="008A4060"/>
    <w:rsid w:val="008A439D"/>
    <w:rsid w:val="008A487C"/>
    <w:rsid w:val="008A4B3C"/>
    <w:rsid w:val="008A4BDC"/>
    <w:rsid w:val="008A4E62"/>
    <w:rsid w:val="008A50E8"/>
    <w:rsid w:val="008A5D77"/>
    <w:rsid w:val="008A5DCE"/>
    <w:rsid w:val="008A6029"/>
    <w:rsid w:val="008A63AC"/>
    <w:rsid w:val="008A68E4"/>
    <w:rsid w:val="008A76B8"/>
    <w:rsid w:val="008A7F70"/>
    <w:rsid w:val="008B0F8D"/>
    <w:rsid w:val="008B1791"/>
    <w:rsid w:val="008B1C65"/>
    <w:rsid w:val="008B1D3A"/>
    <w:rsid w:val="008B2135"/>
    <w:rsid w:val="008B30F4"/>
    <w:rsid w:val="008B3BB1"/>
    <w:rsid w:val="008B47F5"/>
    <w:rsid w:val="008B49D0"/>
    <w:rsid w:val="008B4B8C"/>
    <w:rsid w:val="008B4BFA"/>
    <w:rsid w:val="008B4F48"/>
    <w:rsid w:val="008B562E"/>
    <w:rsid w:val="008B5CA8"/>
    <w:rsid w:val="008B5D59"/>
    <w:rsid w:val="008B66EE"/>
    <w:rsid w:val="008B6814"/>
    <w:rsid w:val="008B6E9D"/>
    <w:rsid w:val="008B7B3B"/>
    <w:rsid w:val="008C06C0"/>
    <w:rsid w:val="008C17FE"/>
    <w:rsid w:val="008C22F1"/>
    <w:rsid w:val="008C236F"/>
    <w:rsid w:val="008C2699"/>
    <w:rsid w:val="008C27F1"/>
    <w:rsid w:val="008C2951"/>
    <w:rsid w:val="008C2E94"/>
    <w:rsid w:val="008C3026"/>
    <w:rsid w:val="008C3D3D"/>
    <w:rsid w:val="008C4EF1"/>
    <w:rsid w:val="008C5034"/>
    <w:rsid w:val="008C56BC"/>
    <w:rsid w:val="008C573B"/>
    <w:rsid w:val="008C5820"/>
    <w:rsid w:val="008C5823"/>
    <w:rsid w:val="008C5ACB"/>
    <w:rsid w:val="008C6447"/>
    <w:rsid w:val="008C6ADB"/>
    <w:rsid w:val="008C6E90"/>
    <w:rsid w:val="008C76E9"/>
    <w:rsid w:val="008C79A3"/>
    <w:rsid w:val="008C7AC0"/>
    <w:rsid w:val="008D0634"/>
    <w:rsid w:val="008D0C5D"/>
    <w:rsid w:val="008D120B"/>
    <w:rsid w:val="008D14E8"/>
    <w:rsid w:val="008D1904"/>
    <w:rsid w:val="008D1B15"/>
    <w:rsid w:val="008D1CD2"/>
    <w:rsid w:val="008D2AFD"/>
    <w:rsid w:val="008D2EA7"/>
    <w:rsid w:val="008D300F"/>
    <w:rsid w:val="008D328F"/>
    <w:rsid w:val="008D3938"/>
    <w:rsid w:val="008D3969"/>
    <w:rsid w:val="008D39A3"/>
    <w:rsid w:val="008D3E79"/>
    <w:rsid w:val="008D3F72"/>
    <w:rsid w:val="008D4060"/>
    <w:rsid w:val="008D43F1"/>
    <w:rsid w:val="008D499A"/>
    <w:rsid w:val="008D611A"/>
    <w:rsid w:val="008D6411"/>
    <w:rsid w:val="008D6507"/>
    <w:rsid w:val="008D6886"/>
    <w:rsid w:val="008D6928"/>
    <w:rsid w:val="008D6F87"/>
    <w:rsid w:val="008D6FA8"/>
    <w:rsid w:val="008D7AA0"/>
    <w:rsid w:val="008D7D65"/>
    <w:rsid w:val="008E0830"/>
    <w:rsid w:val="008E0C25"/>
    <w:rsid w:val="008E0ECB"/>
    <w:rsid w:val="008E1591"/>
    <w:rsid w:val="008E15F6"/>
    <w:rsid w:val="008E1DD8"/>
    <w:rsid w:val="008E2412"/>
    <w:rsid w:val="008E2A2A"/>
    <w:rsid w:val="008E2F76"/>
    <w:rsid w:val="008E423C"/>
    <w:rsid w:val="008E44AB"/>
    <w:rsid w:val="008E481E"/>
    <w:rsid w:val="008E4C20"/>
    <w:rsid w:val="008E4E6E"/>
    <w:rsid w:val="008E52B5"/>
    <w:rsid w:val="008E5D90"/>
    <w:rsid w:val="008E5E03"/>
    <w:rsid w:val="008E60DA"/>
    <w:rsid w:val="008E6982"/>
    <w:rsid w:val="008E775E"/>
    <w:rsid w:val="008E78EA"/>
    <w:rsid w:val="008E7B3F"/>
    <w:rsid w:val="008E7EE2"/>
    <w:rsid w:val="008F04ED"/>
    <w:rsid w:val="008F0537"/>
    <w:rsid w:val="008F0E1C"/>
    <w:rsid w:val="008F0EE8"/>
    <w:rsid w:val="008F1482"/>
    <w:rsid w:val="008F1543"/>
    <w:rsid w:val="008F17A0"/>
    <w:rsid w:val="008F1EE0"/>
    <w:rsid w:val="008F26CE"/>
    <w:rsid w:val="008F36B9"/>
    <w:rsid w:val="008F3C10"/>
    <w:rsid w:val="008F4247"/>
    <w:rsid w:val="008F4DE0"/>
    <w:rsid w:val="008F541E"/>
    <w:rsid w:val="008F58AE"/>
    <w:rsid w:val="008F5F7C"/>
    <w:rsid w:val="008F616C"/>
    <w:rsid w:val="008F656F"/>
    <w:rsid w:val="008F69CE"/>
    <w:rsid w:val="008F6C29"/>
    <w:rsid w:val="008F7331"/>
    <w:rsid w:val="008F74C2"/>
    <w:rsid w:val="008F76D2"/>
    <w:rsid w:val="008F77D3"/>
    <w:rsid w:val="009001DF"/>
    <w:rsid w:val="00900403"/>
    <w:rsid w:val="009005B4"/>
    <w:rsid w:val="00901DE6"/>
    <w:rsid w:val="009026BB"/>
    <w:rsid w:val="00902AA1"/>
    <w:rsid w:val="00902DC2"/>
    <w:rsid w:val="00902FFB"/>
    <w:rsid w:val="009033AB"/>
    <w:rsid w:val="00903727"/>
    <w:rsid w:val="009037EE"/>
    <w:rsid w:val="00903C09"/>
    <w:rsid w:val="00903E48"/>
    <w:rsid w:val="00904798"/>
    <w:rsid w:val="00905642"/>
    <w:rsid w:val="00905864"/>
    <w:rsid w:val="00905A49"/>
    <w:rsid w:val="009067D7"/>
    <w:rsid w:val="009071BF"/>
    <w:rsid w:val="00907E81"/>
    <w:rsid w:val="00907F71"/>
    <w:rsid w:val="0091020B"/>
    <w:rsid w:val="00910387"/>
    <w:rsid w:val="00910805"/>
    <w:rsid w:val="00910B3A"/>
    <w:rsid w:val="009111A1"/>
    <w:rsid w:val="009112F6"/>
    <w:rsid w:val="00911341"/>
    <w:rsid w:val="009118E2"/>
    <w:rsid w:val="00911C8E"/>
    <w:rsid w:val="00911FBE"/>
    <w:rsid w:val="0091242C"/>
    <w:rsid w:val="00912BD6"/>
    <w:rsid w:val="00912DCA"/>
    <w:rsid w:val="00912EF2"/>
    <w:rsid w:val="009131C6"/>
    <w:rsid w:val="00913276"/>
    <w:rsid w:val="00913CBC"/>
    <w:rsid w:val="00913D08"/>
    <w:rsid w:val="00913F4E"/>
    <w:rsid w:val="009147C0"/>
    <w:rsid w:val="0091575B"/>
    <w:rsid w:val="00915E65"/>
    <w:rsid w:val="0091639F"/>
    <w:rsid w:val="00916B24"/>
    <w:rsid w:val="0091726A"/>
    <w:rsid w:val="009209CC"/>
    <w:rsid w:val="009211D5"/>
    <w:rsid w:val="00921275"/>
    <w:rsid w:val="009217CB"/>
    <w:rsid w:val="00921DC0"/>
    <w:rsid w:val="00921E54"/>
    <w:rsid w:val="00921FF0"/>
    <w:rsid w:val="00922CE7"/>
    <w:rsid w:val="00922CF7"/>
    <w:rsid w:val="00922FCD"/>
    <w:rsid w:val="0092311A"/>
    <w:rsid w:val="0092352A"/>
    <w:rsid w:val="00923A38"/>
    <w:rsid w:val="0092415E"/>
    <w:rsid w:val="009248ED"/>
    <w:rsid w:val="00924D78"/>
    <w:rsid w:val="0092567B"/>
    <w:rsid w:val="009261F9"/>
    <w:rsid w:val="0092672A"/>
    <w:rsid w:val="00927E27"/>
    <w:rsid w:val="009312F6"/>
    <w:rsid w:val="0093130F"/>
    <w:rsid w:val="0093135F"/>
    <w:rsid w:val="009315D8"/>
    <w:rsid w:val="00931613"/>
    <w:rsid w:val="00931B19"/>
    <w:rsid w:val="00932652"/>
    <w:rsid w:val="009329DB"/>
    <w:rsid w:val="0093312F"/>
    <w:rsid w:val="0093325D"/>
    <w:rsid w:val="0093358D"/>
    <w:rsid w:val="00933CB1"/>
    <w:rsid w:val="00934038"/>
    <w:rsid w:val="00934867"/>
    <w:rsid w:val="0093488F"/>
    <w:rsid w:val="00934A62"/>
    <w:rsid w:val="0093523C"/>
    <w:rsid w:val="009360D4"/>
    <w:rsid w:val="00936B68"/>
    <w:rsid w:val="00936C48"/>
    <w:rsid w:val="0093720D"/>
    <w:rsid w:val="00937241"/>
    <w:rsid w:val="00937596"/>
    <w:rsid w:val="00937778"/>
    <w:rsid w:val="00937D39"/>
    <w:rsid w:val="00937F21"/>
    <w:rsid w:val="009406C7"/>
    <w:rsid w:val="009407BF"/>
    <w:rsid w:val="00940974"/>
    <w:rsid w:val="00940FBA"/>
    <w:rsid w:val="009411CA"/>
    <w:rsid w:val="00941BA4"/>
    <w:rsid w:val="00941F92"/>
    <w:rsid w:val="0094225C"/>
    <w:rsid w:val="00942785"/>
    <w:rsid w:val="009428A9"/>
    <w:rsid w:val="00942D79"/>
    <w:rsid w:val="00943044"/>
    <w:rsid w:val="0094324F"/>
    <w:rsid w:val="009432A7"/>
    <w:rsid w:val="00943E22"/>
    <w:rsid w:val="00943EE7"/>
    <w:rsid w:val="00943FFE"/>
    <w:rsid w:val="00944012"/>
    <w:rsid w:val="009443F3"/>
    <w:rsid w:val="00944AA4"/>
    <w:rsid w:val="009452FD"/>
    <w:rsid w:val="00945447"/>
    <w:rsid w:val="00945730"/>
    <w:rsid w:val="009466BB"/>
    <w:rsid w:val="00946BB5"/>
    <w:rsid w:val="00946EBF"/>
    <w:rsid w:val="0094720B"/>
    <w:rsid w:val="00947367"/>
    <w:rsid w:val="00947735"/>
    <w:rsid w:val="00947DC2"/>
    <w:rsid w:val="0095064C"/>
    <w:rsid w:val="0095084B"/>
    <w:rsid w:val="009511CD"/>
    <w:rsid w:val="00951839"/>
    <w:rsid w:val="00951CBC"/>
    <w:rsid w:val="00951FDC"/>
    <w:rsid w:val="00952094"/>
    <w:rsid w:val="009524CF"/>
    <w:rsid w:val="0095296B"/>
    <w:rsid w:val="009536AD"/>
    <w:rsid w:val="0095397A"/>
    <w:rsid w:val="00953995"/>
    <w:rsid w:val="00953C34"/>
    <w:rsid w:val="00953C47"/>
    <w:rsid w:val="00953CCB"/>
    <w:rsid w:val="00953CE1"/>
    <w:rsid w:val="0095527D"/>
    <w:rsid w:val="009553A7"/>
    <w:rsid w:val="0095594E"/>
    <w:rsid w:val="00955B96"/>
    <w:rsid w:val="00955DD8"/>
    <w:rsid w:val="00956002"/>
    <w:rsid w:val="009562B7"/>
    <w:rsid w:val="00956525"/>
    <w:rsid w:val="00956B4A"/>
    <w:rsid w:val="00957261"/>
    <w:rsid w:val="00957436"/>
    <w:rsid w:val="0096081A"/>
    <w:rsid w:val="0096136E"/>
    <w:rsid w:val="00961530"/>
    <w:rsid w:val="00961612"/>
    <w:rsid w:val="00961C52"/>
    <w:rsid w:val="00961FDE"/>
    <w:rsid w:val="00962019"/>
    <w:rsid w:val="00962547"/>
    <w:rsid w:val="009627A2"/>
    <w:rsid w:val="00962F73"/>
    <w:rsid w:val="00962FF6"/>
    <w:rsid w:val="009631C2"/>
    <w:rsid w:val="0096331A"/>
    <w:rsid w:val="00963876"/>
    <w:rsid w:val="00963A2C"/>
    <w:rsid w:val="009647B0"/>
    <w:rsid w:val="009650E1"/>
    <w:rsid w:val="0096547C"/>
    <w:rsid w:val="00965ABD"/>
    <w:rsid w:val="00966208"/>
    <w:rsid w:val="00966979"/>
    <w:rsid w:val="00966B67"/>
    <w:rsid w:val="00966CC4"/>
    <w:rsid w:val="0096704A"/>
    <w:rsid w:val="00967128"/>
    <w:rsid w:val="0096796B"/>
    <w:rsid w:val="00967C91"/>
    <w:rsid w:val="009701F4"/>
    <w:rsid w:val="009708EB"/>
    <w:rsid w:val="009709A0"/>
    <w:rsid w:val="009709E5"/>
    <w:rsid w:val="00970DF7"/>
    <w:rsid w:val="00970F09"/>
    <w:rsid w:val="00971A1F"/>
    <w:rsid w:val="00971F44"/>
    <w:rsid w:val="00972205"/>
    <w:rsid w:val="00973AEF"/>
    <w:rsid w:val="00973E8C"/>
    <w:rsid w:val="00974AE4"/>
    <w:rsid w:val="00975E6F"/>
    <w:rsid w:val="009763AA"/>
    <w:rsid w:val="0097683F"/>
    <w:rsid w:val="00976927"/>
    <w:rsid w:val="00976958"/>
    <w:rsid w:val="00976D45"/>
    <w:rsid w:val="00976E41"/>
    <w:rsid w:val="00977C26"/>
    <w:rsid w:val="009801B4"/>
    <w:rsid w:val="009802CF"/>
    <w:rsid w:val="00980B47"/>
    <w:rsid w:val="00980C08"/>
    <w:rsid w:val="009812F8"/>
    <w:rsid w:val="009814F6"/>
    <w:rsid w:val="00981933"/>
    <w:rsid w:val="00982989"/>
    <w:rsid w:val="00982AD5"/>
    <w:rsid w:val="00982FBD"/>
    <w:rsid w:val="009830C3"/>
    <w:rsid w:val="00983954"/>
    <w:rsid w:val="009840BB"/>
    <w:rsid w:val="00984751"/>
    <w:rsid w:val="00984F0B"/>
    <w:rsid w:val="00985732"/>
    <w:rsid w:val="00985B5D"/>
    <w:rsid w:val="00986CFE"/>
    <w:rsid w:val="00986D42"/>
    <w:rsid w:val="00986FD1"/>
    <w:rsid w:val="009879BF"/>
    <w:rsid w:val="00987E81"/>
    <w:rsid w:val="00987E96"/>
    <w:rsid w:val="00987F13"/>
    <w:rsid w:val="009905F0"/>
    <w:rsid w:val="0099061D"/>
    <w:rsid w:val="00990C8C"/>
    <w:rsid w:val="00990F55"/>
    <w:rsid w:val="00991108"/>
    <w:rsid w:val="00991217"/>
    <w:rsid w:val="009912F4"/>
    <w:rsid w:val="00991781"/>
    <w:rsid w:val="00991903"/>
    <w:rsid w:val="00991BE1"/>
    <w:rsid w:val="0099220E"/>
    <w:rsid w:val="00992257"/>
    <w:rsid w:val="009923BC"/>
    <w:rsid w:val="009928F0"/>
    <w:rsid w:val="00992D51"/>
    <w:rsid w:val="00992E67"/>
    <w:rsid w:val="00993318"/>
    <w:rsid w:val="00994018"/>
    <w:rsid w:val="009944EE"/>
    <w:rsid w:val="00994C89"/>
    <w:rsid w:val="00994F06"/>
    <w:rsid w:val="00994F60"/>
    <w:rsid w:val="00995593"/>
    <w:rsid w:val="00995864"/>
    <w:rsid w:val="00995DCB"/>
    <w:rsid w:val="00995FC1"/>
    <w:rsid w:val="0099676F"/>
    <w:rsid w:val="009969ED"/>
    <w:rsid w:val="00996ABF"/>
    <w:rsid w:val="009970D7"/>
    <w:rsid w:val="009974B8"/>
    <w:rsid w:val="009A04C5"/>
    <w:rsid w:val="009A04D1"/>
    <w:rsid w:val="009A056F"/>
    <w:rsid w:val="009A09A1"/>
    <w:rsid w:val="009A0AF4"/>
    <w:rsid w:val="009A12B0"/>
    <w:rsid w:val="009A2F3A"/>
    <w:rsid w:val="009A3F0C"/>
    <w:rsid w:val="009A3F23"/>
    <w:rsid w:val="009A431D"/>
    <w:rsid w:val="009A4561"/>
    <w:rsid w:val="009A5669"/>
    <w:rsid w:val="009A5AD6"/>
    <w:rsid w:val="009A5D7A"/>
    <w:rsid w:val="009A64D6"/>
    <w:rsid w:val="009A6B88"/>
    <w:rsid w:val="009A7320"/>
    <w:rsid w:val="009A77E9"/>
    <w:rsid w:val="009B03E7"/>
    <w:rsid w:val="009B0C34"/>
    <w:rsid w:val="009B0DBB"/>
    <w:rsid w:val="009B1138"/>
    <w:rsid w:val="009B1553"/>
    <w:rsid w:val="009B18AE"/>
    <w:rsid w:val="009B1E77"/>
    <w:rsid w:val="009B1FF1"/>
    <w:rsid w:val="009B22B5"/>
    <w:rsid w:val="009B2323"/>
    <w:rsid w:val="009B2667"/>
    <w:rsid w:val="009B2987"/>
    <w:rsid w:val="009B2E50"/>
    <w:rsid w:val="009B2FB2"/>
    <w:rsid w:val="009B355A"/>
    <w:rsid w:val="009B367A"/>
    <w:rsid w:val="009B391E"/>
    <w:rsid w:val="009B4E40"/>
    <w:rsid w:val="009B4FF3"/>
    <w:rsid w:val="009B5042"/>
    <w:rsid w:val="009B505A"/>
    <w:rsid w:val="009B5E94"/>
    <w:rsid w:val="009B6201"/>
    <w:rsid w:val="009B63AC"/>
    <w:rsid w:val="009B6608"/>
    <w:rsid w:val="009B6E1D"/>
    <w:rsid w:val="009B6E6A"/>
    <w:rsid w:val="009B701D"/>
    <w:rsid w:val="009B75CC"/>
    <w:rsid w:val="009B7A1B"/>
    <w:rsid w:val="009B7DDB"/>
    <w:rsid w:val="009B7E01"/>
    <w:rsid w:val="009C0823"/>
    <w:rsid w:val="009C0C5F"/>
    <w:rsid w:val="009C1F18"/>
    <w:rsid w:val="009C2313"/>
    <w:rsid w:val="009C23C3"/>
    <w:rsid w:val="009C2766"/>
    <w:rsid w:val="009C2C10"/>
    <w:rsid w:val="009C4053"/>
    <w:rsid w:val="009C41A2"/>
    <w:rsid w:val="009C4358"/>
    <w:rsid w:val="009C489B"/>
    <w:rsid w:val="009C49F8"/>
    <w:rsid w:val="009C4C9C"/>
    <w:rsid w:val="009C4CA6"/>
    <w:rsid w:val="009C5291"/>
    <w:rsid w:val="009C5323"/>
    <w:rsid w:val="009C5396"/>
    <w:rsid w:val="009C600D"/>
    <w:rsid w:val="009C6A95"/>
    <w:rsid w:val="009C7CE1"/>
    <w:rsid w:val="009C7FB7"/>
    <w:rsid w:val="009D0566"/>
    <w:rsid w:val="009D067E"/>
    <w:rsid w:val="009D0F43"/>
    <w:rsid w:val="009D1183"/>
    <w:rsid w:val="009D1276"/>
    <w:rsid w:val="009D15AB"/>
    <w:rsid w:val="009D16C2"/>
    <w:rsid w:val="009D1966"/>
    <w:rsid w:val="009D1DC2"/>
    <w:rsid w:val="009D225E"/>
    <w:rsid w:val="009D249E"/>
    <w:rsid w:val="009D2A4C"/>
    <w:rsid w:val="009D2A54"/>
    <w:rsid w:val="009D3114"/>
    <w:rsid w:val="009D32E0"/>
    <w:rsid w:val="009D3312"/>
    <w:rsid w:val="009D3638"/>
    <w:rsid w:val="009D364F"/>
    <w:rsid w:val="009D3687"/>
    <w:rsid w:val="009D3A31"/>
    <w:rsid w:val="009D3A51"/>
    <w:rsid w:val="009D3E09"/>
    <w:rsid w:val="009D3E56"/>
    <w:rsid w:val="009D418C"/>
    <w:rsid w:val="009D4721"/>
    <w:rsid w:val="009D4ADA"/>
    <w:rsid w:val="009D54C6"/>
    <w:rsid w:val="009D5902"/>
    <w:rsid w:val="009D5D50"/>
    <w:rsid w:val="009D7605"/>
    <w:rsid w:val="009D76D7"/>
    <w:rsid w:val="009D7CA0"/>
    <w:rsid w:val="009E0357"/>
    <w:rsid w:val="009E09DF"/>
    <w:rsid w:val="009E1304"/>
    <w:rsid w:val="009E14E2"/>
    <w:rsid w:val="009E16B7"/>
    <w:rsid w:val="009E1716"/>
    <w:rsid w:val="009E1873"/>
    <w:rsid w:val="009E1E6F"/>
    <w:rsid w:val="009E22C3"/>
    <w:rsid w:val="009E30DC"/>
    <w:rsid w:val="009E3EDD"/>
    <w:rsid w:val="009E4110"/>
    <w:rsid w:val="009E46FD"/>
    <w:rsid w:val="009E48CB"/>
    <w:rsid w:val="009E5302"/>
    <w:rsid w:val="009E6475"/>
    <w:rsid w:val="009E675C"/>
    <w:rsid w:val="009E67A3"/>
    <w:rsid w:val="009E693E"/>
    <w:rsid w:val="009E71FE"/>
    <w:rsid w:val="009E7343"/>
    <w:rsid w:val="009E76C7"/>
    <w:rsid w:val="009F00E5"/>
    <w:rsid w:val="009F0221"/>
    <w:rsid w:val="009F0907"/>
    <w:rsid w:val="009F090C"/>
    <w:rsid w:val="009F12D0"/>
    <w:rsid w:val="009F1520"/>
    <w:rsid w:val="009F1D8C"/>
    <w:rsid w:val="009F22C5"/>
    <w:rsid w:val="009F2C69"/>
    <w:rsid w:val="009F2D17"/>
    <w:rsid w:val="009F2F01"/>
    <w:rsid w:val="009F30A8"/>
    <w:rsid w:val="009F33D8"/>
    <w:rsid w:val="009F3580"/>
    <w:rsid w:val="009F35BA"/>
    <w:rsid w:val="009F3750"/>
    <w:rsid w:val="009F3E63"/>
    <w:rsid w:val="009F3F76"/>
    <w:rsid w:val="009F425E"/>
    <w:rsid w:val="009F48CA"/>
    <w:rsid w:val="009F4A7D"/>
    <w:rsid w:val="009F4B0B"/>
    <w:rsid w:val="009F4F0E"/>
    <w:rsid w:val="009F5053"/>
    <w:rsid w:val="009F5169"/>
    <w:rsid w:val="009F54C2"/>
    <w:rsid w:val="009F5640"/>
    <w:rsid w:val="009F59DD"/>
    <w:rsid w:val="009F643B"/>
    <w:rsid w:val="009F6442"/>
    <w:rsid w:val="009F644D"/>
    <w:rsid w:val="009F6483"/>
    <w:rsid w:val="009F6953"/>
    <w:rsid w:val="009F6EDA"/>
    <w:rsid w:val="009F6EDE"/>
    <w:rsid w:val="009F729F"/>
    <w:rsid w:val="009F7A58"/>
    <w:rsid w:val="009F7EB8"/>
    <w:rsid w:val="009F7F49"/>
    <w:rsid w:val="009F7FD9"/>
    <w:rsid w:val="00A004BD"/>
    <w:rsid w:val="00A00743"/>
    <w:rsid w:val="00A009A3"/>
    <w:rsid w:val="00A00D4C"/>
    <w:rsid w:val="00A01025"/>
    <w:rsid w:val="00A0105C"/>
    <w:rsid w:val="00A013E0"/>
    <w:rsid w:val="00A01505"/>
    <w:rsid w:val="00A0150A"/>
    <w:rsid w:val="00A01574"/>
    <w:rsid w:val="00A018C9"/>
    <w:rsid w:val="00A019CF"/>
    <w:rsid w:val="00A01E18"/>
    <w:rsid w:val="00A0211D"/>
    <w:rsid w:val="00A026F1"/>
    <w:rsid w:val="00A03153"/>
    <w:rsid w:val="00A03432"/>
    <w:rsid w:val="00A03744"/>
    <w:rsid w:val="00A041FB"/>
    <w:rsid w:val="00A04487"/>
    <w:rsid w:val="00A0448E"/>
    <w:rsid w:val="00A04C3E"/>
    <w:rsid w:val="00A05179"/>
    <w:rsid w:val="00A0546E"/>
    <w:rsid w:val="00A056B4"/>
    <w:rsid w:val="00A05D89"/>
    <w:rsid w:val="00A05E16"/>
    <w:rsid w:val="00A05FF7"/>
    <w:rsid w:val="00A06197"/>
    <w:rsid w:val="00A0688E"/>
    <w:rsid w:val="00A06A6A"/>
    <w:rsid w:val="00A07277"/>
    <w:rsid w:val="00A10440"/>
    <w:rsid w:val="00A10B3B"/>
    <w:rsid w:val="00A10BB0"/>
    <w:rsid w:val="00A10C10"/>
    <w:rsid w:val="00A10DC0"/>
    <w:rsid w:val="00A1118B"/>
    <w:rsid w:val="00A11577"/>
    <w:rsid w:val="00A116EB"/>
    <w:rsid w:val="00A11D31"/>
    <w:rsid w:val="00A11F75"/>
    <w:rsid w:val="00A12F29"/>
    <w:rsid w:val="00A13B3F"/>
    <w:rsid w:val="00A13F11"/>
    <w:rsid w:val="00A160ED"/>
    <w:rsid w:val="00A16132"/>
    <w:rsid w:val="00A161CE"/>
    <w:rsid w:val="00A17B68"/>
    <w:rsid w:val="00A208B7"/>
    <w:rsid w:val="00A20A7C"/>
    <w:rsid w:val="00A210C4"/>
    <w:rsid w:val="00A21B97"/>
    <w:rsid w:val="00A21E94"/>
    <w:rsid w:val="00A221B1"/>
    <w:rsid w:val="00A22BAF"/>
    <w:rsid w:val="00A22F94"/>
    <w:rsid w:val="00A23023"/>
    <w:rsid w:val="00A23B8A"/>
    <w:rsid w:val="00A23F26"/>
    <w:rsid w:val="00A24891"/>
    <w:rsid w:val="00A24F4A"/>
    <w:rsid w:val="00A25E13"/>
    <w:rsid w:val="00A2632A"/>
    <w:rsid w:val="00A263FD"/>
    <w:rsid w:val="00A27B20"/>
    <w:rsid w:val="00A302A4"/>
    <w:rsid w:val="00A303FD"/>
    <w:rsid w:val="00A30E35"/>
    <w:rsid w:val="00A30EBC"/>
    <w:rsid w:val="00A31533"/>
    <w:rsid w:val="00A31867"/>
    <w:rsid w:val="00A32023"/>
    <w:rsid w:val="00A32392"/>
    <w:rsid w:val="00A323DF"/>
    <w:rsid w:val="00A3263C"/>
    <w:rsid w:val="00A3274B"/>
    <w:rsid w:val="00A328CE"/>
    <w:rsid w:val="00A32C1D"/>
    <w:rsid w:val="00A32F87"/>
    <w:rsid w:val="00A333EC"/>
    <w:rsid w:val="00A33952"/>
    <w:rsid w:val="00A339D8"/>
    <w:rsid w:val="00A34274"/>
    <w:rsid w:val="00A348AF"/>
    <w:rsid w:val="00A34B7B"/>
    <w:rsid w:val="00A34DED"/>
    <w:rsid w:val="00A353F9"/>
    <w:rsid w:val="00A36620"/>
    <w:rsid w:val="00A369B1"/>
    <w:rsid w:val="00A36BE3"/>
    <w:rsid w:val="00A36C05"/>
    <w:rsid w:val="00A371D6"/>
    <w:rsid w:val="00A37429"/>
    <w:rsid w:val="00A376D1"/>
    <w:rsid w:val="00A3794A"/>
    <w:rsid w:val="00A3799F"/>
    <w:rsid w:val="00A37C13"/>
    <w:rsid w:val="00A407C2"/>
    <w:rsid w:val="00A40F4C"/>
    <w:rsid w:val="00A410C7"/>
    <w:rsid w:val="00A4142A"/>
    <w:rsid w:val="00A41693"/>
    <w:rsid w:val="00A41FF3"/>
    <w:rsid w:val="00A42035"/>
    <w:rsid w:val="00A426D1"/>
    <w:rsid w:val="00A427E8"/>
    <w:rsid w:val="00A4290B"/>
    <w:rsid w:val="00A42A38"/>
    <w:rsid w:val="00A432CF"/>
    <w:rsid w:val="00A432EE"/>
    <w:rsid w:val="00A435D5"/>
    <w:rsid w:val="00A4370A"/>
    <w:rsid w:val="00A43A43"/>
    <w:rsid w:val="00A43AF0"/>
    <w:rsid w:val="00A43D0D"/>
    <w:rsid w:val="00A43D30"/>
    <w:rsid w:val="00A43EBE"/>
    <w:rsid w:val="00A4407B"/>
    <w:rsid w:val="00A4413C"/>
    <w:rsid w:val="00A44255"/>
    <w:rsid w:val="00A443DA"/>
    <w:rsid w:val="00A446CF"/>
    <w:rsid w:val="00A44970"/>
    <w:rsid w:val="00A4529A"/>
    <w:rsid w:val="00A45470"/>
    <w:rsid w:val="00A456EB"/>
    <w:rsid w:val="00A45B00"/>
    <w:rsid w:val="00A4607F"/>
    <w:rsid w:val="00A461B3"/>
    <w:rsid w:val="00A46787"/>
    <w:rsid w:val="00A46878"/>
    <w:rsid w:val="00A470EF"/>
    <w:rsid w:val="00A47E4E"/>
    <w:rsid w:val="00A50A02"/>
    <w:rsid w:val="00A516D7"/>
    <w:rsid w:val="00A51C28"/>
    <w:rsid w:val="00A51ED7"/>
    <w:rsid w:val="00A5271D"/>
    <w:rsid w:val="00A52763"/>
    <w:rsid w:val="00A52C11"/>
    <w:rsid w:val="00A52C3F"/>
    <w:rsid w:val="00A52FDB"/>
    <w:rsid w:val="00A53037"/>
    <w:rsid w:val="00A5322C"/>
    <w:rsid w:val="00A53AAA"/>
    <w:rsid w:val="00A53B15"/>
    <w:rsid w:val="00A53D2D"/>
    <w:rsid w:val="00A5415E"/>
    <w:rsid w:val="00A5457B"/>
    <w:rsid w:val="00A547B2"/>
    <w:rsid w:val="00A550A6"/>
    <w:rsid w:val="00A550F4"/>
    <w:rsid w:val="00A55121"/>
    <w:rsid w:val="00A55484"/>
    <w:rsid w:val="00A556D4"/>
    <w:rsid w:val="00A55AF6"/>
    <w:rsid w:val="00A56D8B"/>
    <w:rsid w:val="00A56E33"/>
    <w:rsid w:val="00A56E58"/>
    <w:rsid w:val="00A57366"/>
    <w:rsid w:val="00A57734"/>
    <w:rsid w:val="00A60058"/>
    <w:rsid w:val="00A6065D"/>
    <w:rsid w:val="00A60A97"/>
    <w:rsid w:val="00A60BF6"/>
    <w:rsid w:val="00A60D85"/>
    <w:rsid w:val="00A613AE"/>
    <w:rsid w:val="00A614A8"/>
    <w:rsid w:val="00A62B25"/>
    <w:rsid w:val="00A62BD8"/>
    <w:rsid w:val="00A62E03"/>
    <w:rsid w:val="00A63059"/>
    <w:rsid w:val="00A6362C"/>
    <w:rsid w:val="00A63901"/>
    <w:rsid w:val="00A63DC3"/>
    <w:rsid w:val="00A650C5"/>
    <w:rsid w:val="00A6514B"/>
    <w:rsid w:val="00A65634"/>
    <w:rsid w:val="00A6569F"/>
    <w:rsid w:val="00A6592C"/>
    <w:rsid w:val="00A659F9"/>
    <w:rsid w:val="00A65C41"/>
    <w:rsid w:val="00A65D24"/>
    <w:rsid w:val="00A6636E"/>
    <w:rsid w:val="00A66766"/>
    <w:rsid w:val="00A668B1"/>
    <w:rsid w:val="00A669EF"/>
    <w:rsid w:val="00A67107"/>
    <w:rsid w:val="00A67AED"/>
    <w:rsid w:val="00A67B16"/>
    <w:rsid w:val="00A67FC4"/>
    <w:rsid w:val="00A701F9"/>
    <w:rsid w:val="00A703A4"/>
    <w:rsid w:val="00A7085C"/>
    <w:rsid w:val="00A7109A"/>
    <w:rsid w:val="00A7135E"/>
    <w:rsid w:val="00A716C3"/>
    <w:rsid w:val="00A7188A"/>
    <w:rsid w:val="00A71996"/>
    <w:rsid w:val="00A72274"/>
    <w:rsid w:val="00A7275F"/>
    <w:rsid w:val="00A730AF"/>
    <w:rsid w:val="00A73320"/>
    <w:rsid w:val="00A73B2B"/>
    <w:rsid w:val="00A73CA4"/>
    <w:rsid w:val="00A73F07"/>
    <w:rsid w:val="00A741DB"/>
    <w:rsid w:val="00A74247"/>
    <w:rsid w:val="00A747D7"/>
    <w:rsid w:val="00A748C8"/>
    <w:rsid w:val="00A75DA2"/>
    <w:rsid w:val="00A75F25"/>
    <w:rsid w:val="00A76BD9"/>
    <w:rsid w:val="00A779EC"/>
    <w:rsid w:val="00A77C30"/>
    <w:rsid w:val="00A800C8"/>
    <w:rsid w:val="00A80263"/>
    <w:rsid w:val="00A80585"/>
    <w:rsid w:val="00A8058B"/>
    <w:rsid w:val="00A805D1"/>
    <w:rsid w:val="00A80D40"/>
    <w:rsid w:val="00A8109F"/>
    <w:rsid w:val="00A8166F"/>
    <w:rsid w:val="00A81C7F"/>
    <w:rsid w:val="00A81CA2"/>
    <w:rsid w:val="00A822F2"/>
    <w:rsid w:val="00A8232F"/>
    <w:rsid w:val="00A826C1"/>
    <w:rsid w:val="00A82ABB"/>
    <w:rsid w:val="00A82B90"/>
    <w:rsid w:val="00A83503"/>
    <w:rsid w:val="00A835B8"/>
    <w:rsid w:val="00A8427A"/>
    <w:rsid w:val="00A844EC"/>
    <w:rsid w:val="00A84D9C"/>
    <w:rsid w:val="00A85035"/>
    <w:rsid w:val="00A853C3"/>
    <w:rsid w:val="00A856B1"/>
    <w:rsid w:val="00A8574D"/>
    <w:rsid w:val="00A85B72"/>
    <w:rsid w:val="00A8603D"/>
    <w:rsid w:val="00A86555"/>
    <w:rsid w:val="00A86998"/>
    <w:rsid w:val="00A869FB"/>
    <w:rsid w:val="00A8750E"/>
    <w:rsid w:val="00A8781A"/>
    <w:rsid w:val="00A87BA8"/>
    <w:rsid w:val="00A90345"/>
    <w:rsid w:val="00A919A1"/>
    <w:rsid w:val="00A91A7C"/>
    <w:rsid w:val="00A91E57"/>
    <w:rsid w:val="00A92214"/>
    <w:rsid w:val="00A9227B"/>
    <w:rsid w:val="00A9228A"/>
    <w:rsid w:val="00A923EF"/>
    <w:rsid w:val="00A92598"/>
    <w:rsid w:val="00A92972"/>
    <w:rsid w:val="00A92977"/>
    <w:rsid w:val="00A92A34"/>
    <w:rsid w:val="00A92EC5"/>
    <w:rsid w:val="00A935AD"/>
    <w:rsid w:val="00A93D8C"/>
    <w:rsid w:val="00A93E10"/>
    <w:rsid w:val="00A9484C"/>
    <w:rsid w:val="00A94B46"/>
    <w:rsid w:val="00A94B88"/>
    <w:rsid w:val="00A94C13"/>
    <w:rsid w:val="00A95A40"/>
    <w:rsid w:val="00A95A88"/>
    <w:rsid w:val="00A96393"/>
    <w:rsid w:val="00A96DCA"/>
    <w:rsid w:val="00A97183"/>
    <w:rsid w:val="00A97217"/>
    <w:rsid w:val="00A974BB"/>
    <w:rsid w:val="00A9788F"/>
    <w:rsid w:val="00A97A26"/>
    <w:rsid w:val="00A97CEC"/>
    <w:rsid w:val="00AA07B4"/>
    <w:rsid w:val="00AA09FD"/>
    <w:rsid w:val="00AA0BC8"/>
    <w:rsid w:val="00AA0C65"/>
    <w:rsid w:val="00AA1464"/>
    <w:rsid w:val="00AA1612"/>
    <w:rsid w:val="00AA167A"/>
    <w:rsid w:val="00AA17BA"/>
    <w:rsid w:val="00AA193D"/>
    <w:rsid w:val="00AA2276"/>
    <w:rsid w:val="00AA259A"/>
    <w:rsid w:val="00AA2876"/>
    <w:rsid w:val="00AA2C9D"/>
    <w:rsid w:val="00AA308D"/>
    <w:rsid w:val="00AA3094"/>
    <w:rsid w:val="00AA353E"/>
    <w:rsid w:val="00AA3541"/>
    <w:rsid w:val="00AA37B1"/>
    <w:rsid w:val="00AA38B0"/>
    <w:rsid w:val="00AA3D1D"/>
    <w:rsid w:val="00AA3E3A"/>
    <w:rsid w:val="00AA42E9"/>
    <w:rsid w:val="00AA541B"/>
    <w:rsid w:val="00AA54F5"/>
    <w:rsid w:val="00AA5570"/>
    <w:rsid w:val="00AA5939"/>
    <w:rsid w:val="00AA5A63"/>
    <w:rsid w:val="00AA5D18"/>
    <w:rsid w:val="00AA5E15"/>
    <w:rsid w:val="00AA5E85"/>
    <w:rsid w:val="00AA61FB"/>
    <w:rsid w:val="00AA6A26"/>
    <w:rsid w:val="00AA7475"/>
    <w:rsid w:val="00AA78EC"/>
    <w:rsid w:val="00AB050B"/>
    <w:rsid w:val="00AB06F9"/>
    <w:rsid w:val="00AB0D0B"/>
    <w:rsid w:val="00AB0FEB"/>
    <w:rsid w:val="00AB1066"/>
    <w:rsid w:val="00AB14F6"/>
    <w:rsid w:val="00AB18D6"/>
    <w:rsid w:val="00AB2288"/>
    <w:rsid w:val="00AB3498"/>
    <w:rsid w:val="00AB37F7"/>
    <w:rsid w:val="00AB3D7D"/>
    <w:rsid w:val="00AB3EEE"/>
    <w:rsid w:val="00AB40AB"/>
    <w:rsid w:val="00AB4CE9"/>
    <w:rsid w:val="00AB4D23"/>
    <w:rsid w:val="00AB51FB"/>
    <w:rsid w:val="00AB528B"/>
    <w:rsid w:val="00AB5A39"/>
    <w:rsid w:val="00AB5BF3"/>
    <w:rsid w:val="00AB6829"/>
    <w:rsid w:val="00AB7387"/>
    <w:rsid w:val="00AB77C4"/>
    <w:rsid w:val="00AB7A98"/>
    <w:rsid w:val="00AB7F5F"/>
    <w:rsid w:val="00AC0A4A"/>
    <w:rsid w:val="00AC0F50"/>
    <w:rsid w:val="00AC12B8"/>
    <w:rsid w:val="00AC1CFA"/>
    <w:rsid w:val="00AC22E6"/>
    <w:rsid w:val="00AC23F1"/>
    <w:rsid w:val="00AC28C1"/>
    <w:rsid w:val="00AC33A2"/>
    <w:rsid w:val="00AC3999"/>
    <w:rsid w:val="00AC4151"/>
    <w:rsid w:val="00AC4701"/>
    <w:rsid w:val="00AC49E3"/>
    <w:rsid w:val="00AC4C95"/>
    <w:rsid w:val="00AC4CD2"/>
    <w:rsid w:val="00AC4D9B"/>
    <w:rsid w:val="00AC5506"/>
    <w:rsid w:val="00AC5C37"/>
    <w:rsid w:val="00AC5D20"/>
    <w:rsid w:val="00AC61FB"/>
    <w:rsid w:val="00AC7743"/>
    <w:rsid w:val="00AC7940"/>
    <w:rsid w:val="00AD01A6"/>
    <w:rsid w:val="00AD0B90"/>
    <w:rsid w:val="00AD127E"/>
    <w:rsid w:val="00AD1645"/>
    <w:rsid w:val="00AD1EB0"/>
    <w:rsid w:val="00AD21A9"/>
    <w:rsid w:val="00AD23E2"/>
    <w:rsid w:val="00AD271D"/>
    <w:rsid w:val="00AD29E4"/>
    <w:rsid w:val="00AD3767"/>
    <w:rsid w:val="00AD3BF5"/>
    <w:rsid w:val="00AD4057"/>
    <w:rsid w:val="00AD4274"/>
    <w:rsid w:val="00AD4C73"/>
    <w:rsid w:val="00AD4DD1"/>
    <w:rsid w:val="00AD505C"/>
    <w:rsid w:val="00AD541E"/>
    <w:rsid w:val="00AD5FF5"/>
    <w:rsid w:val="00AD5FFF"/>
    <w:rsid w:val="00AD61DD"/>
    <w:rsid w:val="00AD6B21"/>
    <w:rsid w:val="00AD70E6"/>
    <w:rsid w:val="00AD7464"/>
    <w:rsid w:val="00AD786B"/>
    <w:rsid w:val="00AD7F7D"/>
    <w:rsid w:val="00AE056D"/>
    <w:rsid w:val="00AE0E51"/>
    <w:rsid w:val="00AE0FBF"/>
    <w:rsid w:val="00AE1107"/>
    <w:rsid w:val="00AE1A97"/>
    <w:rsid w:val="00AE1E9E"/>
    <w:rsid w:val="00AE23DC"/>
    <w:rsid w:val="00AE2D2C"/>
    <w:rsid w:val="00AE32E3"/>
    <w:rsid w:val="00AE34EC"/>
    <w:rsid w:val="00AE38DD"/>
    <w:rsid w:val="00AE4414"/>
    <w:rsid w:val="00AE48DA"/>
    <w:rsid w:val="00AE4C1A"/>
    <w:rsid w:val="00AE5424"/>
    <w:rsid w:val="00AE5AC2"/>
    <w:rsid w:val="00AE5E1F"/>
    <w:rsid w:val="00AE5F8D"/>
    <w:rsid w:val="00AE60EA"/>
    <w:rsid w:val="00AE67AD"/>
    <w:rsid w:val="00AE67B3"/>
    <w:rsid w:val="00AE6B71"/>
    <w:rsid w:val="00AE6D28"/>
    <w:rsid w:val="00AE6E58"/>
    <w:rsid w:val="00AE7518"/>
    <w:rsid w:val="00AE7A45"/>
    <w:rsid w:val="00AE7A58"/>
    <w:rsid w:val="00AF156B"/>
    <w:rsid w:val="00AF19C3"/>
    <w:rsid w:val="00AF1B36"/>
    <w:rsid w:val="00AF1C89"/>
    <w:rsid w:val="00AF1E15"/>
    <w:rsid w:val="00AF1FD4"/>
    <w:rsid w:val="00AF20FA"/>
    <w:rsid w:val="00AF22E8"/>
    <w:rsid w:val="00AF2498"/>
    <w:rsid w:val="00AF2809"/>
    <w:rsid w:val="00AF28DA"/>
    <w:rsid w:val="00AF30F8"/>
    <w:rsid w:val="00AF3C90"/>
    <w:rsid w:val="00AF3DF0"/>
    <w:rsid w:val="00AF477C"/>
    <w:rsid w:val="00AF4B3B"/>
    <w:rsid w:val="00AF4B49"/>
    <w:rsid w:val="00AF4CF4"/>
    <w:rsid w:val="00AF4F90"/>
    <w:rsid w:val="00AF5025"/>
    <w:rsid w:val="00AF50BF"/>
    <w:rsid w:val="00AF5180"/>
    <w:rsid w:val="00AF51CF"/>
    <w:rsid w:val="00AF528B"/>
    <w:rsid w:val="00AF5344"/>
    <w:rsid w:val="00AF54D7"/>
    <w:rsid w:val="00AF55DA"/>
    <w:rsid w:val="00AF6072"/>
    <w:rsid w:val="00AF622A"/>
    <w:rsid w:val="00AF648F"/>
    <w:rsid w:val="00AF70F2"/>
    <w:rsid w:val="00AF72CB"/>
    <w:rsid w:val="00B0054F"/>
    <w:rsid w:val="00B00611"/>
    <w:rsid w:val="00B008F8"/>
    <w:rsid w:val="00B00B75"/>
    <w:rsid w:val="00B00FBC"/>
    <w:rsid w:val="00B011FB"/>
    <w:rsid w:val="00B01EC0"/>
    <w:rsid w:val="00B0201C"/>
    <w:rsid w:val="00B0240E"/>
    <w:rsid w:val="00B0265F"/>
    <w:rsid w:val="00B026F0"/>
    <w:rsid w:val="00B027B2"/>
    <w:rsid w:val="00B027D4"/>
    <w:rsid w:val="00B02BCB"/>
    <w:rsid w:val="00B03093"/>
    <w:rsid w:val="00B03BCE"/>
    <w:rsid w:val="00B03E65"/>
    <w:rsid w:val="00B04FB6"/>
    <w:rsid w:val="00B050A8"/>
    <w:rsid w:val="00B051D0"/>
    <w:rsid w:val="00B052FA"/>
    <w:rsid w:val="00B05477"/>
    <w:rsid w:val="00B05E22"/>
    <w:rsid w:val="00B0664C"/>
    <w:rsid w:val="00B067B5"/>
    <w:rsid w:val="00B06902"/>
    <w:rsid w:val="00B0690D"/>
    <w:rsid w:val="00B06A98"/>
    <w:rsid w:val="00B06BD7"/>
    <w:rsid w:val="00B06D82"/>
    <w:rsid w:val="00B06DC2"/>
    <w:rsid w:val="00B06F64"/>
    <w:rsid w:val="00B0736E"/>
    <w:rsid w:val="00B0789D"/>
    <w:rsid w:val="00B07CFD"/>
    <w:rsid w:val="00B07E10"/>
    <w:rsid w:val="00B1063B"/>
    <w:rsid w:val="00B10A7B"/>
    <w:rsid w:val="00B10A88"/>
    <w:rsid w:val="00B1127C"/>
    <w:rsid w:val="00B1143F"/>
    <w:rsid w:val="00B115A0"/>
    <w:rsid w:val="00B11713"/>
    <w:rsid w:val="00B12A07"/>
    <w:rsid w:val="00B13982"/>
    <w:rsid w:val="00B1406F"/>
    <w:rsid w:val="00B1421A"/>
    <w:rsid w:val="00B14DF3"/>
    <w:rsid w:val="00B15105"/>
    <w:rsid w:val="00B151C3"/>
    <w:rsid w:val="00B1561B"/>
    <w:rsid w:val="00B15665"/>
    <w:rsid w:val="00B15CE4"/>
    <w:rsid w:val="00B15D7F"/>
    <w:rsid w:val="00B15DAD"/>
    <w:rsid w:val="00B15E2A"/>
    <w:rsid w:val="00B16489"/>
    <w:rsid w:val="00B17A4B"/>
    <w:rsid w:val="00B20996"/>
    <w:rsid w:val="00B21F45"/>
    <w:rsid w:val="00B22430"/>
    <w:rsid w:val="00B22A1F"/>
    <w:rsid w:val="00B22A72"/>
    <w:rsid w:val="00B22C96"/>
    <w:rsid w:val="00B230A1"/>
    <w:rsid w:val="00B23E94"/>
    <w:rsid w:val="00B241FE"/>
    <w:rsid w:val="00B244E3"/>
    <w:rsid w:val="00B24F84"/>
    <w:rsid w:val="00B25261"/>
    <w:rsid w:val="00B257FC"/>
    <w:rsid w:val="00B260FB"/>
    <w:rsid w:val="00B27347"/>
    <w:rsid w:val="00B27940"/>
    <w:rsid w:val="00B27C5C"/>
    <w:rsid w:val="00B30463"/>
    <w:rsid w:val="00B30631"/>
    <w:rsid w:val="00B3094D"/>
    <w:rsid w:val="00B3102F"/>
    <w:rsid w:val="00B3118C"/>
    <w:rsid w:val="00B31603"/>
    <w:rsid w:val="00B31786"/>
    <w:rsid w:val="00B317E0"/>
    <w:rsid w:val="00B32DEC"/>
    <w:rsid w:val="00B33A4E"/>
    <w:rsid w:val="00B33BA6"/>
    <w:rsid w:val="00B33C19"/>
    <w:rsid w:val="00B3419D"/>
    <w:rsid w:val="00B34339"/>
    <w:rsid w:val="00B347B2"/>
    <w:rsid w:val="00B34D71"/>
    <w:rsid w:val="00B35419"/>
    <w:rsid w:val="00B35A85"/>
    <w:rsid w:val="00B36ADB"/>
    <w:rsid w:val="00B37721"/>
    <w:rsid w:val="00B40EB8"/>
    <w:rsid w:val="00B40F09"/>
    <w:rsid w:val="00B41701"/>
    <w:rsid w:val="00B41A60"/>
    <w:rsid w:val="00B41D9D"/>
    <w:rsid w:val="00B41ED0"/>
    <w:rsid w:val="00B423F8"/>
    <w:rsid w:val="00B4279C"/>
    <w:rsid w:val="00B428AA"/>
    <w:rsid w:val="00B42F70"/>
    <w:rsid w:val="00B42F74"/>
    <w:rsid w:val="00B42FE2"/>
    <w:rsid w:val="00B43484"/>
    <w:rsid w:val="00B4370D"/>
    <w:rsid w:val="00B43C9F"/>
    <w:rsid w:val="00B43D1A"/>
    <w:rsid w:val="00B4410D"/>
    <w:rsid w:val="00B4412D"/>
    <w:rsid w:val="00B4431A"/>
    <w:rsid w:val="00B44332"/>
    <w:rsid w:val="00B4440A"/>
    <w:rsid w:val="00B44705"/>
    <w:rsid w:val="00B454F3"/>
    <w:rsid w:val="00B456EE"/>
    <w:rsid w:val="00B45C88"/>
    <w:rsid w:val="00B45E45"/>
    <w:rsid w:val="00B4620A"/>
    <w:rsid w:val="00B46A97"/>
    <w:rsid w:val="00B471F3"/>
    <w:rsid w:val="00B4732B"/>
    <w:rsid w:val="00B47922"/>
    <w:rsid w:val="00B50133"/>
    <w:rsid w:val="00B5031D"/>
    <w:rsid w:val="00B50920"/>
    <w:rsid w:val="00B50E3F"/>
    <w:rsid w:val="00B51202"/>
    <w:rsid w:val="00B516D1"/>
    <w:rsid w:val="00B51909"/>
    <w:rsid w:val="00B51DD2"/>
    <w:rsid w:val="00B51E61"/>
    <w:rsid w:val="00B51E94"/>
    <w:rsid w:val="00B5206F"/>
    <w:rsid w:val="00B5266F"/>
    <w:rsid w:val="00B52F47"/>
    <w:rsid w:val="00B53076"/>
    <w:rsid w:val="00B5315F"/>
    <w:rsid w:val="00B53632"/>
    <w:rsid w:val="00B53C85"/>
    <w:rsid w:val="00B53DF6"/>
    <w:rsid w:val="00B54471"/>
    <w:rsid w:val="00B54710"/>
    <w:rsid w:val="00B55085"/>
    <w:rsid w:val="00B551D6"/>
    <w:rsid w:val="00B55287"/>
    <w:rsid w:val="00B565AE"/>
    <w:rsid w:val="00B5667E"/>
    <w:rsid w:val="00B56D8E"/>
    <w:rsid w:val="00B56F04"/>
    <w:rsid w:val="00B56F3A"/>
    <w:rsid w:val="00B6015A"/>
    <w:rsid w:val="00B60F42"/>
    <w:rsid w:val="00B610F1"/>
    <w:rsid w:val="00B6172E"/>
    <w:rsid w:val="00B618C2"/>
    <w:rsid w:val="00B619F1"/>
    <w:rsid w:val="00B61DDD"/>
    <w:rsid w:val="00B6207A"/>
    <w:rsid w:val="00B62322"/>
    <w:rsid w:val="00B62487"/>
    <w:rsid w:val="00B624C8"/>
    <w:rsid w:val="00B637F1"/>
    <w:rsid w:val="00B64002"/>
    <w:rsid w:val="00B64334"/>
    <w:rsid w:val="00B65402"/>
    <w:rsid w:val="00B6545B"/>
    <w:rsid w:val="00B65471"/>
    <w:rsid w:val="00B6596E"/>
    <w:rsid w:val="00B662FE"/>
    <w:rsid w:val="00B66915"/>
    <w:rsid w:val="00B67119"/>
    <w:rsid w:val="00B676E9"/>
    <w:rsid w:val="00B67B75"/>
    <w:rsid w:val="00B700D5"/>
    <w:rsid w:val="00B702C7"/>
    <w:rsid w:val="00B706F4"/>
    <w:rsid w:val="00B70D34"/>
    <w:rsid w:val="00B7110C"/>
    <w:rsid w:val="00B7132E"/>
    <w:rsid w:val="00B71CB1"/>
    <w:rsid w:val="00B71E02"/>
    <w:rsid w:val="00B71E3E"/>
    <w:rsid w:val="00B720A3"/>
    <w:rsid w:val="00B724ED"/>
    <w:rsid w:val="00B725BB"/>
    <w:rsid w:val="00B726E4"/>
    <w:rsid w:val="00B72A62"/>
    <w:rsid w:val="00B72A63"/>
    <w:rsid w:val="00B72DBA"/>
    <w:rsid w:val="00B73102"/>
    <w:rsid w:val="00B733E9"/>
    <w:rsid w:val="00B736F2"/>
    <w:rsid w:val="00B73B76"/>
    <w:rsid w:val="00B73DC2"/>
    <w:rsid w:val="00B73FBE"/>
    <w:rsid w:val="00B7409F"/>
    <w:rsid w:val="00B74344"/>
    <w:rsid w:val="00B745B1"/>
    <w:rsid w:val="00B74BC7"/>
    <w:rsid w:val="00B7528D"/>
    <w:rsid w:val="00B754AC"/>
    <w:rsid w:val="00B7570B"/>
    <w:rsid w:val="00B758CD"/>
    <w:rsid w:val="00B75CD5"/>
    <w:rsid w:val="00B76475"/>
    <w:rsid w:val="00B767E9"/>
    <w:rsid w:val="00B768AC"/>
    <w:rsid w:val="00B76901"/>
    <w:rsid w:val="00B76BFB"/>
    <w:rsid w:val="00B76D63"/>
    <w:rsid w:val="00B77103"/>
    <w:rsid w:val="00B774C5"/>
    <w:rsid w:val="00B7759E"/>
    <w:rsid w:val="00B7781F"/>
    <w:rsid w:val="00B77858"/>
    <w:rsid w:val="00B77D6A"/>
    <w:rsid w:val="00B77DE2"/>
    <w:rsid w:val="00B80027"/>
    <w:rsid w:val="00B80304"/>
    <w:rsid w:val="00B805B0"/>
    <w:rsid w:val="00B80613"/>
    <w:rsid w:val="00B80C7A"/>
    <w:rsid w:val="00B8127F"/>
    <w:rsid w:val="00B81933"/>
    <w:rsid w:val="00B81A31"/>
    <w:rsid w:val="00B81B53"/>
    <w:rsid w:val="00B81BB2"/>
    <w:rsid w:val="00B81EF1"/>
    <w:rsid w:val="00B82465"/>
    <w:rsid w:val="00B826A7"/>
    <w:rsid w:val="00B830B4"/>
    <w:rsid w:val="00B83164"/>
    <w:rsid w:val="00B83207"/>
    <w:rsid w:val="00B83F3D"/>
    <w:rsid w:val="00B84588"/>
    <w:rsid w:val="00B84953"/>
    <w:rsid w:val="00B8579D"/>
    <w:rsid w:val="00B85BCE"/>
    <w:rsid w:val="00B85CB2"/>
    <w:rsid w:val="00B85FC3"/>
    <w:rsid w:val="00B86654"/>
    <w:rsid w:val="00B8668F"/>
    <w:rsid w:val="00B86ECE"/>
    <w:rsid w:val="00B86ED4"/>
    <w:rsid w:val="00B86FA4"/>
    <w:rsid w:val="00B8722B"/>
    <w:rsid w:val="00B87714"/>
    <w:rsid w:val="00B90575"/>
    <w:rsid w:val="00B9081D"/>
    <w:rsid w:val="00B908F1"/>
    <w:rsid w:val="00B90E4B"/>
    <w:rsid w:val="00B91989"/>
    <w:rsid w:val="00B91A59"/>
    <w:rsid w:val="00B91BBC"/>
    <w:rsid w:val="00B91C1A"/>
    <w:rsid w:val="00B91DAD"/>
    <w:rsid w:val="00B91ECA"/>
    <w:rsid w:val="00B91F11"/>
    <w:rsid w:val="00B92B29"/>
    <w:rsid w:val="00B92C8E"/>
    <w:rsid w:val="00B93462"/>
    <w:rsid w:val="00B9397A"/>
    <w:rsid w:val="00B94A34"/>
    <w:rsid w:val="00B951EC"/>
    <w:rsid w:val="00B954C4"/>
    <w:rsid w:val="00B955EE"/>
    <w:rsid w:val="00B95C18"/>
    <w:rsid w:val="00B95ED3"/>
    <w:rsid w:val="00B9607F"/>
    <w:rsid w:val="00BA0220"/>
    <w:rsid w:val="00BA0AD5"/>
    <w:rsid w:val="00BA0B4B"/>
    <w:rsid w:val="00BA0BF8"/>
    <w:rsid w:val="00BA1111"/>
    <w:rsid w:val="00BA18A7"/>
    <w:rsid w:val="00BA1D29"/>
    <w:rsid w:val="00BA2910"/>
    <w:rsid w:val="00BA2BE6"/>
    <w:rsid w:val="00BA2E6F"/>
    <w:rsid w:val="00BA3145"/>
    <w:rsid w:val="00BA3681"/>
    <w:rsid w:val="00BA3ED4"/>
    <w:rsid w:val="00BA4DA3"/>
    <w:rsid w:val="00BA4DD0"/>
    <w:rsid w:val="00BA5123"/>
    <w:rsid w:val="00BA5B77"/>
    <w:rsid w:val="00BA5D75"/>
    <w:rsid w:val="00BA61C1"/>
    <w:rsid w:val="00BA626A"/>
    <w:rsid w:val="00BA6AC5"/>
    <w:rsid w:val="00BA6B66"/>
    <w:rsid w:val="00BA7074"/>
    <w:rsid w:val="00BA7582"/>
    <w:rsid w:val="00BA7798"/>
    <w:rsid w:val="00BA7A3D"/>
    <w:rsid w:val="00BB0530"/>
    <w:rsid w:val="00BB082E"/>
    <w:rsid w:val="00BB11E4"/>
    <w:rsid w:val="00BB1377"/>
    <w:rsid w:val="00BB1812"/>
    <w:rsid w:val="00BB1B54"/>
    <w:rsid w:val="00BB24A8"/>
    <w:rsid w:val="00BB292B"/>
    <w:rsid w:val="00BB2979"/>
    <w:rsid w:val="00BB2C87"/>
    <w:rsid w:val="00BB36DC"/>
    <w:rsid w:val="00BB3B85"/>
    <w:rsid w:val="00BB3D36"/>
    <w:rsid w:val="00BB475F"/>
    <w:rsid w:val="00BB4881"/>
    <w:rsid w:val="00BB494D"/>
    <w:rsid w:val="00BB540C"/>
    <w:rsid w:val="00BB567B"/>
    <w:rsid w:val="00BB5AAD"/>
    <w:rsid w:val="00BB6672"/>
    <w:rsid w:val="00BB6AD6"/>
    <w:rsid w:val="00BB6AE3"/>
    <w:rsid w:val="00BB6F8E"/>
    <w:rsid w:val="00BB7148"/>
    <w:rsid w:val="00BB782A"/>
    <w:rsid w:val="00BB7A44"/>
    <w:rsid w:val="00BB7AA0"/>
    <w:rsid w:val="00BB7ADA"/>
    <w:rsid w:val="00BB7B31"/>
    <w:rsid w:val="00BB7D83"/>
    <w:rsid w:val="00BC0D2A"/>
    <w:rsid w:val="00BC109F"/>
    <w:rsid w:val="00BC1B75"/>
    <w:rsid w:val="00BC2039"/>
    <w:rsid w:val="00BC20A5"/>
    <w:rsid w:val="00BC3569"/>
    <w:rsid w:val="00BC36AA"/>
    <w:rsid w:val="00BC3E8C"/>
    <w:rsid w:val="00BC3ED7"/>
    <w:rsid w:val="00BC3F31"/>
    <w:rsid w:val="00BC43D4"/>
    <w:rsid w:val="00BC44FE"/>
    <w:rsid w:val="00BC4797"/>
    <w:rsid w:val="00BC4DFC"/>
    <w:rsid w:val="00BC5003"/>
    <w:rsid w:val="00BC5B43"/>
    <w:rsid w:val="00BC5D20"/>
    <w:rsid w:val="00BC61A4"/>
    <w:rsid w:val="00BC68DE"/>
    <w:rsid w:val="00BC73E0"/>
    <w:rsid w:val="00BC7712"/>
    <w:rsid w:val="00BC7E82"/>
    <w:rsid w:val="00BD0515"/>
    <w:rsid w:val="00BD106D"/>
    <w:rsid w:val="00BD1303"/>
    <w:rsid w:val="00BD13CA"/>
    <w:rsid w:val="00BD1606"/>
    <w:rsid w:val="00BD1B99"/>
    <w:rsid w:val="00BD1F10"/>
    <w:rsid w:val="00BD2A0E"/>
    <w:rsid w:val="00BD30FB"/>
    <w:rsid w:val="00BD3DAD"/>
    <w:rsid w:val="00BD530F"/>
    <w:rsid w:val="00BD5401"/>
    <w:rsid w:val="00BD5436"/>
    <w:rsid w:val="00BD59BF"/>
    <w:rsid w:val="00BD5EE1"/>
    <w:rsid w:val="00BD62F0"/>
    <w:rsid w:val="00BD6BBA"/>
    <w:rsid w:val="00BD6D12"/>
    <w:rsid w:val="00BD6F14"/>
    <w:rsid w:val="00BD70AE"/>
    <w:rsid w:val="00BD76C5"/>
    <w:rsid w:val="00BD788F"/>
    <w:rsid w:val="00BD7AC2"/>
    <w:rsid w:val="00BE098C"/>
    <w:rsid w:val="00BE0F5F"/>
    <w:rsid w:val="00BE1660"/>
    <w:rsid w:val="00BE18C7"/>
    <w:rsid w:val="00BE1BFB"/>
    <w:rsid w:val="00BE1D59"/>
    <w:rsid w:val="00BE28A8"/>
    <w:rsid w:val="00BE3628"/>
    <w:rsid w:val="00BE37A4"/>
    <w:rsid w:val="00BE3804"/>
    <w:rsid w:val="00BE3F1A"/>
    <w:rsid w:val="00BE406D"/>
    <w:rsid w:val="00BE4079"/>
    <w:rsid w:val="00BE40A4"/>
    <w:rsid w:val="00BE40FC"/>
    <w:rsid w:val="00BE4235"/>
    <w:rsid w:val="00BE4240"/>
    <w:rsid w:val="00BE4D02"/>
    <w:rsid w:val="00BE4FD3"/>
    <w:rsid w:val="00BE4FFE"/>
    <w:rsid w:val="00BE5C97"/>
    <w:rsid w:val="00BE6685"/>
    <w:rsid w:val="00BE6CEF"/>
    <w:rsid w:val="00BE7356"/>
    <w:rsid w:val="00BE73D9"/>
    <w:rsid w:val="00BE746A"/>
    <w:rsid w:val="00BE79A8"/>
    <w:rsid w:val="00BE7AEC"/>
    <w:rsid w:val="00BF054A"/>
    <w:rsid w:val="00BF0AB6"/>
    <w:rsid w:val="00BF0BFE"/>
    <w:rsid w:val="00BF14EF"/>
    <w:rsid w:val="00BF1524"/>
    <w:rsid w:val="00BF1743"/>
    <w:rsid w:val="00BF23BF"/>
    <w:rsid w:val="00BF23E9"/>
    <w:rsid w:val="00BF255E"/>
    <w:rsid w:val="00BF2A16"/>
    <w:rsid w:val="00BF2AC9"/>
    <w:rsid w:val="00BF2F7D"/>
    <w:rsid w:val="00BF37A0"/>
    <w:rsid w:val="00BF3A90"/>
    <w:rsid w:val="00BF3EFC"/>
    <w:rsid w:val="00BF3F28"/>
    <w:rsid w:val="00BF401E"/>
    <w:rsid w:val="00BF43DD"/>
    <w:rsid w:val="00BF4664"/>
    <w:rsid w:val="00BF4897"/>
    <w:rsid w:val="00BF582A"/>
    <w:rsid w:val="00BF6576"/>
    <w:rsid w:val="00BF6D7C"/>
    <w:rsid w:val="00BF6F39"/>
    <w:rsid w:val="00BF7107"/>
    <w:rsid w:val="00BF7BB5"/>
    <w:rsid w:val="00BF7D78"/>
    <w:rsid w:val="00C00066"/>
    <w:rsid w:val="00C00184"/>
    <w:rsid w:val="00C00B2A"/>
    <w:rsid w:val="00C01182"/>
    <w:rsid w:val="00C012E5"/>
    <w:rsid w:val="00C01708"/>
    <w:rsid w:val="00C01E03"/>
    <w:rsid w:val="00C01EC6"/>
    <w:rsid w:val="00C02512"/>
    <w:rsid w:val="00C028AB"/>
    <w:rsid w:val="00C02AEA"/>
    <w:rsid w:val="00C02BF8"/>
    <w:rsid w:val="00C02D7B"/>
    <w:rsid w:val="00C02DA8"/>
    <w:rsid w:val="00C035E8"/>
    <w:rsid w:val="00C03DE2"/>
    <w:rsid w:val="00C03FFE"/>
    <w:rsid w:val="00C04320"/>
    <w:rsid w:val="00C04B6D"/>
    <w:rsid w:val="00C054A7"/>
    <w:rsid w:val="00C059E2"/>
    <w:rsid w:val="00C059E6"/>
    <w:rsid w:val="00C0609B"/>
    <w:rsid w:val="00C06980"/>
    <w:rsid w:val="00C0700B"/>
    <w:rsid w:val="00C0754A"/>
    <w:rsid w:val="00C0764D"/>
    <w:rsid w:val="00C07A0D"/>
    <w:rsid w:val="00C07B48"/>
    <w:rsid w:val="00C10237"/>
    <w:rsid w:val="00C11228"/>
    <w:rsid w:val="00C1158E"/>
    <w:rsid w:val="00C12460"/>
    <w:rsid w:val="00C125C1"/>
    <w:rsid w:val="00C1265F"/>
    <w:rsid w:val="00C129DE"/>
    <w:rsid w:val="00C12C62"/>
    <w:rsid w:val="00C13229"/>
    <w:rsid w:val="00C13399"/>
    <w:rsid w:val="00C1339C"/>
    <w:rsid w:val="00C13FF0"/>
    <w:rsid w:val="00C142BB"/>
    <w:rsid w:val="00C150DF"/>
    <w:rsid w:val="00C151D5"/>
    <w:rsid w:val="00C151DA"/>
    <w:rsid w:val="00C15BDA"/>
    <w:rsid w:val="00C1637E"/>
    <w:rsid w:val="00C1639C"/>
    <w:rsid w:val="00C170BA"/>
    <w:rsid w:val="00C1726F"/>
    <w:rsid w:val="00C17320"/>
    <w:rsid w:val="00C174F0"/>
    <w:rsid w:val="00C175EF"/>
    <w:rsid w:val="00C179AC"/>
    <w:rsid w:val="00C17D0A"/>
    <w:rsid w:val="00C17E56"/>
    <w:rsid w:val="00C20FFD"/>
    <w:rsid w:val="00C21145"/>
    <w:rsid w:val="00C211AC"/>
    <w:rsid w:val="00C2133B"/>
    <w:rsid w:val="00C21517"/>
    <w:rsid w:val="00C21612"/>
    <w:rsid w:val="00C21932"/>
    <w:rsid w:val="00C22048"/>
    <w:rsid w:val="00C22530"/>
    <w:rsid w:val="00C22C03"/>
    <w:rsid w:val="00C23751"/>
    <w:rsid w:val="00C23810"/>
    <w:rsid w:val="00C2391A"/>
    <w:rsid w:val="00C24DC8"/>
    <w:rsid w:val="00C25224"/>
    <w:rsid w:val="00C25A82"/>
    <w:rsid w:val="00C25BA2"/>
    <w:rsid w:val="00C25EEE"/>
    <w:rsid w:val="00C26579"/>
    <w:rsid w:val="00C266C9"/>
    <w:rsid w:val="00C27257"/>
    <w:rsid w:val="00C27A72"/>
    <w:rsid w:val="00C27A95"/>
    <w:rsid w:val="00C27F01"/>
    <w:rsid w:val="00C3033F"/>
    <w:rsid w:val="00C304F1"/>
    <w:rsid w:val="00C306F9"/>
    <w:rsid w:val="00C30785"/>
    <w:rsid w:val="00C309CF"/>
    <w:rsid w:val="00C32200"/>
    <w:rsid w:val="00C32358"/>
    <w:rsid w:val="00C32506"/>
    <w:rsid w:val="00C32A53"/>
    <w:rsid w:val="00C3335C"/>
    <w:rsid w:val="00C34AD1"/>
    <w:rsid w:val="00C34EDB"/>
    <w:rsid w:val="00C35183"/>
    <w:rsid w:val="00C35190"/>
    <w:rsid w:val="00C35418"/>
    <w:rsid w:val="00C35911"/>
    <w:rsid w:val="00C35B37"/>
    <w:rsid w:val="00C35CE0"/>
    <w:rsid w:val="00C36321"/>
    <w:rsid w:val="00C36339"/>
    <w:rsid w:val="00C36489"/>
    <w:rsid w:val="00C36B31"/>
    <w:rsid w:val="00C37CB1"/>
    <w:rsid w:val="00C40250"/>
    <w:rsid w:val="00C402D5"/>
    <w:rsid w:val="00C4041B"/>
    <w:rsid w:val="00C4047A"/>
    <w:rsid w:val="00C407C3"/>
    <w:rsid w:val="00C4093D"/>
    <w:rsid w:val="00C40EA5"/>
    <w:rsid w:val="00C40F2D"/>
    <w:rsid w:val="00C41070"/>
    <w:rsid w:val="00C4136E"/>
    <w:rsid w:val="00C416AE"/>
    <w:rsid w:val="00C418D6"/>
    <w:rsid w:val="00C41F3C"/>
    <w:rsid w:val="00C41FAB"/>
    <w:rsid w:val="00C4299A"/>
    <w:rsid w:val="00C4340A"/>
    <w:rsid w:val="00C44007"/>
    <w:rsid w:val="00C44248"/>
    <w:rsid w:val="00C444D2"/>
    <w:rsid w:val="00C449F0"/>
    <w:rsid w:val="00C44A5D"/>
    <w:rsid w:val="00C44F6C"/>
    <w:rsid w:val="00C4521E"/>
    <w:rsid w:val="00C45AB7"/>
    <w:rsid w:val="00C45EDA"/>
    <w:rsid w:val="00C46EC9"/>
    <w:rsid w:val="00C474A0"/>
    <w:rsid w:val="00C474FB"/>
    <w:rsid w:val="00C502DC"/>
    <w:rsid w:val="00C5081B"/>
    <w:rsid w:val="00C509CF"/>
    <w:rsid w:val="00C50BF6"/>
    <w:rsid w:val="00C512EE"/>
    <w:rsid w:val="00C5168B"/>
    <w:rsid w:val="00C518C5"/>
    <w:rsid w:val="00C52109"/>
    <w:rsid w:val="00C526B0"/>
    <w:rsid w:val="00C52876"/>
    <w:rsid w:val="00C52B91"/>
    <w:rsid w:val="00C52C02"/>
    <w:rsid w:val="00C536C5"/>
    <w:rsid w:val="00C537C2"/>
    <w:rsid w:val="00C5431D"/>
    <w:rsid w:val="00C544CC"/>
    <w:rsid w:val="00C55085"/>
    <w:rsid w:val="00C558AC"/>
    <w:rsid w:val="00C574C5"/>
    <w:rsid w:val="00C57E92"/>
    <w:rsid w:val="00C57FB0"/>
    <w:rsid w:val="00C60568"/>
    <w:rsid w:val="00C60D03"/>
    <w:rsid w:val="00C60DD7"/>
    <w:rsid w:val="00C6105A"/>
    <w:rsid w:val="00C61C9F"/>
    <w:rsid w:val="00C61EF3"/>
    <w:rsid w:val="00C621A8"/>
    <w:rsid w:val="00C62461"/>
    <w:rsid w:val="00C62DF0"/>
    <w:rsid w:val="00C6334F"/>
    <w:rsid w:val="00C633EA"/>
    <w:rsid w:val="00C63E68"/>
    <w:rsid w:val="00C64216"/>
    <w:rsid w:val="00C64423"/>
    <w:rsid w:val="00C64444"/>
    <w:rsid w:val="00C65803"/>
    <w:rsid w:val="00C6629C"/>
    <w:rsid w:val="00C6648A"/>
    <w:rsid w:val="00C664CD"/>
    <w:rsid w:val="00C6689C"/>
    <w:rsid w:val="00C66D5E"/>
    <w:rsid w:val="00C670E4"/>
    <w:rsid w:val="00C67294"/>
    <w:rsid w:val="00C67942"/>
    <w:rsid w:val="00C67E74"/>
    <w:rsid w:val="00C70323"/>
    <w:rsid w:val="00C707D3"/>
    <w:rsid w:val="00C71045"/>
    <w:rsid w:val="00C715D0"/>
    <w:rsid w:val="00C71858"/>
    <w:rsid w:val="00C71DF6"/>
    <w:rsid w:val="00C71FDE"/>
    <w:rsid w:val="00C72407"/>
    <w:rsid w:val="00C72641"/>
    <w:rsid w:val="00C72918"/>
    <w:rsid w:val="00C73108"/>
    <w:rsid w:val="00C7345E"/>
    <w:rsid w:val="00C73ED9"/>
    <w:rsid w:val="00C74157"/>
    <w:rsid w:val="00C7496E"/>
    <w:rsid w:val="00C74C23"/>
    <w:rsid w:val="00C74F71"/>
    <w:rsid w:val="00C74F7E"/>
    <w:rsid w:val="00C75CA4"/>
    <w:rsid w:val="00C7615C"/>
    <w:rsid w:val="00C76432"/>
    <w:rsid w:val="00C76544"/>
    <w:rsid w:val="00C76BD1"/>
    <w:rsid w:val="00C7721D"/>
    <w:rsid w:val="00C77231"/>
    <w:rsid w:val="00C774B2"/>
    <w:rsid w:val="00C77BB3"/>
    <w:rsid w:val="00C77F87"/>
    <w:rsid w:val="00C80741"/>
    <w:rsid w:val="00C81465"/>
    <w:rsid w:val="00C816CE"/>
    <w:rsid w:val="00C81D3D"/>
    <w:rsid w:val="00C81F2F"/>
    <w:rsid w:val="00C82787"/>
    <w:rsid w:val="00C82E89"/>
    <w:rsid w:val="00C83A1A"/>
    <w:rsid w:val="00C83B12"/>
    <w:rsid w:val="00C83B90"/>
    <w:rsid w:val="00C84588"/>
    <w:rsid w:val="00C84A05"/>
    <w:rsid w:val="00C84CAC"/>
    <w:rsid w:val="00C84E61"/>
    <w:rsid w:val="00C8511A"/>
    <w:rsid w:val="00C8532C"/>
    <w:rsid w:val="00C86070"/>
    <w:rsid w:val="00C86127"/>
    <w:rsid w:val="00C86194"/>
    <w:rsid w:val="00C863BD"/>
    <w:rsid w:val="00C8663E"/>
    <w:rsid w:val="00C8714F"/>
    <w:rsid w:val="00C873DF"/>
    <w:rsid w:val="00C8752F"/>
    <w:rsid w:val="00C87688"/>
    <w:rsid w:val="00C87CF3"/>
    <w:rsid w:val="00C905A0"/>
    <w:rsid w:val="00C90D3B"/>
    <w:rsid w:val="00C90E42"/>
    <w:rsid w:val="00C9103E"/>
    <w:rsid w:val="00C911B7"/>
    <w:rsid w:val="00C916D7"/>
    <w:rsid w:val="00C9182B"/>
    <w:rsid w:val="00C93489"/>
    <w:rsid w:val="00C939E3"/>
    <w:rsid w:val="00C93A22"/>
    <w:rsid w:val="00C93C54"/>
    <w:rsid w:val="00C94D8C"/>
    <w:rsid w:val="00C94EDA"/>
    <w:rsid w:val="00C95C3C"/>
    <w:rsid w:val="00C95CED"/>
    <w:rsid w:val="00C96529"/>
    <w:rsid w:val="00C9658C"/>
    <w:rsid w:val="00C969AB"/>
    <w:rsid w:val="00C96E1F"/>
    <w:rsid w:val="00C97D66"/>
    <w:rsid w:val="00C97F2B"/>
    <w:rsid w:val="00CA007B"/>
    <w:rsid w:val="00CA03A7"/>
    <w:rsid w:val="00CA0490"/>
    <w:rsid w:val="00CA13B3"/>
    <w:rsid w:val="00CA17E3"/>
    <w:rsid w:val="00CA1AE9"/>
    <w:rsid w:val="00CA1AF4"/>
    <w:rsid w:val="00CA2980"/>
    <w:rsid w:val="00CA375F"/>
    <w:rsid w:val="00CA3EF5"/>
    <w:rsid w:val="00CA486A"/>
    <w:rsid w:val="00CA5485"/>
    <w:rsid w:val="00CA5BDC"/>
    <w:rsid w:val="00CA5C86"/>
    <w:rsid w:val="00CA60F2"/>
    <w:rsid w:val="00CA690E"/>
    <w:rsid w:val="00CA6A96"/>
    <w:rsid w:val="00CA6C14"/>
    <w:rsid w:val="00CA72FB"/>
    <w:rsid w:val="00CA749A"/>
    <w:rsid w:val="00CA78FF"/>
    <w:rsid w:val="00CA7A88"/>
    <w:rsid w:val="00CB07D6"/>
    <w:rsid w:val="00CB0A58"/>
    <w:rsid w:val="00CB0C78"/>
    <w:rsid w:val="00CB0CA7"/>
    <w:rsid w:val="00CB0EBF"/>
    <w:rsid w:val="00CB0F92"/>
    <w:rsid w:val="00CB1291"/>
    <w:rsid w:val="00CB1A2F"/>
    <w:rsid w:val="00CB1EE1"/>
    <w:rsid w:val="00CB2A01"/>
    <w:rsid w:val="00CB2B86"/>
    <w:rsid w:val="00CB343B"/>
    <w:rsid w:val="00CB4908"/>
    <w:rsid w:val="00CB4966"/>
    <w:rsid w:val="00CB52B1"/>
    <w:rsid w:val="00CB5ADA"/>
    <w:rsid w:val="00CB5AE0"/>
    <w:rsid w:val="00CB5D4C"/>
    <w:rsid w:val="00CB5F8D"/>
    <w:rsid w:val="00CB6B0C"/>
    <w:rsid w:val="00CB6DB8"/>
    <w:rsid w:val="00CB6E14"/>
    <w:rsid w:val="00CB70EA"/>
    <w:rsid w:val="00CB72C1"/>
    <w:rsid w:val="00CB7D44"/>
    <w:rsid w:val="00CB7EFF"/>
    <w:rsid w:val="00CC0C10"/>
    <w:rsid w:val="00CC0C14"/>
    <w:rsid w:val="00CC0D2A"/>
    <w:rsid w:val="00CC1396"/>
    <w:rsid w:val="00CC1670"/>
    <w:rsid w:val="00CC1A82"/>
    <w:rsid w:val="00CC1BFF"/>
    <w:rsid w:val="00CC2C56"/>
    <w:rsid w:val="00CC318F"/>
    <w:rsid w:val="00CC3E21"/>
    <w:rsid w:val="00CC3E4A"/>
    <w:rsid w:val="00CC467C"/>
    <w:rsid w:val="00CC4D8B"/>
    <w:rsid w:val="00CC4F64"/>
    <w:rsid w:val="00CC54B4"/>
    <w:rsid w:val="00CC5698"/>
    <w:rsid w:val="00CC5882"/>
    <w:rsid w:val="00CC66C9"/>
    <w:rsid w:val="00CC6DB5"/>
    <w:rsid w:val="00CC7132"/>
    <w:rsid w:val="00CC7170"/>
    <w:rsid w:val="00CC72A1"/>
    <w:rsid w:val="00CC7445"/>
    <w:rsid w:val="00CC75CD"/>
    <w:rsid w:val="00CD0D3A"/>
    <w:rsid w:val="00CD19A7"/>
    <w:rsid w:val="00CD2815"/>
    <w:rsid w:val="00CD2828"/>
    <w:rsid w:val="00CD3D3E"/>
    <w:rsid w:val="00CD445F"/>
    <w:rsid w:val="00CD459B"/>
    <w:rsid w:val="00CD49A0"/>
    <w:rsid w:val="00CD4AB0"/>
    <w:rsid w:val="00CD613E"/>
    <w:rsid w:val="00CD6825"/>
    <w:rsid w:val="00CD69B3"/>
    <w:rsid w:val="00CD6C92"/>
    <w:rsid w:val="00CD6DBC"/>
    <w:rsid w:val="00CD710D"/>
    <w:rsid w:val="00CD74E4"/>
    <w:rsid w:val="00CD7C95"/>
    <w:rsid w:val="00CE00FD"/>
    <w:rsid w:val="00CE02C5"/>
    <w:rsid w:val="00CE03AF"/>
    <w:rsid w:val="00CE097C"/>
    <w:rsid w:val="00CE0B23"/>
    <w:rsid w:val="00CE11F8"/>
    <w:rsid w:val="00CE1409"/>
    <w:rsid w:val="00CE1E5F"/>
    <w:rsid w:val="00CE21B6"/>
    <w:rsid w:val="00CE2310"/>
    <w:rsid w:val="00CE2311"/>
    <w:rsid w:val="00CE25F7"/>
    <w:rsid w:val="00CE2DB9"/>
    <w:rsid w:val="00CE32C5"/>
    <w:rsid w:val="00CE364C"/>
    <w:rsid w:val="00CE3650"/>
    <w:rsid w:val="00CE3E7C"/>
    <w:rsid w:val="00CE3E8F"/>
    <w:rsid w:val="00CE3FF0"/>
    <w:rsid w:val="00CE47E6"/>
    <w:rsid w:val="00CE4E05"/>
    <w:rsid w:val="00CE5326"/>
    <w:rsid w:val="00CE55F6"/>
    <w:rsid w:val="00CE5667"/>
    <w:rsid w:val="00CE59F4"/>
    <w:rsid w:val="00CE5C4A"/>
    <w:rsid w:val="00CE5D4A"/>
    <w:rsid w:val="00CE734A"/>
    <w:rsid w:val="00CE73FC"/>
    <w:rsid w:val="00CE76F0"/>
    <w:rsid w:val="00CE785B"/>
    <w:rsid w:val="00CE7D49"/>
    <w:rsid w:val="00CF0045"/>
    <w:rsid w:val="00CF0D53"/>
    <w:rsid w:val="00CF1294"/>
    <w:rsid w:val="00CF14C9"/>
    <w:rsid w:val="00CF1FBD"/>
    <w:rsid w:val="00CF21EF"/>
    <w:rsid w:val="00CF24A9"/>
    <w:rsid w:val="00CF26C8"/>
    <w:rsid w:val="00CF278C"/>
    <w:rsid w:val="00CF2B2D"/>
    <w:rsid w:val="00CF337A"/>
    <w:rsid w:val="00CF344E"/>
    <w:rsid w:val="00CF37C4"/>
    <w:rsid w:val="00CF4060"/>
    <w:rsid w:val="00CF4527"/>
    <w:rsid w:val="00CF4604"/>
    <w:rsid w:val="00CF4632"/>
    <w:rsid w:val="00CF4831"/>
    <w:rsid w:val="00CF4CD7"/>
    <w:rsid w:val="00CF4FE6"/>
    <w:rsid w:val="00CF50A1"/>
    <w:rsid w:val="00CF64D3"/>
    <w:rsid w:val="00CF6D76"/>
    <w:rsid w:val="00CF6DC6"/>
    <w:rsid w:val="00CF75DF"/>
    <w:rsid w:val="00CF782D"/>
    <w:rsid w:val="00CF7DCA"/>
    <w:rsid w:val="00CF7F3E"/>
    <w:rsid w:val="00D00125"/>
    <w:rsid w:val="00D00587"/>
    <w:rsid w:val="00D00ACA"/>
    <w:rsid w:val="00D00C6F"/>
    <w:rsid w:val="00D010F2"/>
    <w:rsid w:val="00D01A26"/>
    <w:rsid w:val="00D01EA7"/>
    <w:rsid w:val="00D01F8A"/>
    <w:rsid w:val="00D0304A"/>
    <w:rsid w:val="00D0311E"/>
    <w:rsid w:val="00D0323B"/>
    <w:rsid w:val="00D03736"/>
    <w:rsid w:val="00D039A7"/>
    <w:rsid w:val="00D03D3A"/>
    <w:rsid w:val="00D03FC4"/>
    <w:rsid w:val="00D048C0"/>
    <w:rsid w:val="00D04923"/>
    <w:rsid w:val="00D04BAC"/>
    <w:rsid w:val="00D05029"/>
    <w:rsid w:val="00D050F1"/>
    <w:rsid w:val="00D05340"/>
    <w:rsid w:val="00D060EB"/>
    <w:rsid w:val="00D0667B"/>
    <w:rsid w:val="00D06830"/>
    <w:rsid w:val="00D0694D"/>
    <w:rsid w:val="00D06F0D"/>
    <w:rsid w:val="00D0701D"/>
    <w:rsid w:val="00D07597"/>
    <w:rsid w:val="00D078DE"/>
    <w:rsid w:val="00D079C0"/>
    <w:rsid w:val="00D07CF7"/>
    <w:rsid w:val="00D07DFD"/>
    <w:rsid w:val="00D1038D"/>
    <w:rsid w:val="00D1099D"/>
    <w:rsid w:val="00D118FE"/>
    <w:rsid w:val="00D11DF2"/>
    <w:rsid w:val="00D1206C"/>
    <w:rsid w:val="00D126A0"/>
    <w:rsid w:val="00D129B6"/>
    <w:rsid w:val="00D132DF"/>
    <w:rsid w:val="00D13577"/>
    <w:rsid w:val="00D13772"/>
    <w:rsid w:val="00D13848"/>
    <w:rsid w:val="00D13A7B"/>
    <w:rsid w:val="00D13C81"/>
    <w:rsid w:val="00D13EE4"/>
    <w:rsid w:val="00D13F5C"/>
    <w:rsid w:val="00D13FA6"/>
    <w:rsid w:val="00D14023"/>
    <w:rsid w:val="00D15190"/>
    <w:rsid w:val="00D156F3"/>
    <w:rsid w:val="00D15866"/>
    <w:rsid w:val="00D16082"/>
    <w:rsid w:val="00D1623D"/>
    <w:rsid w:val="00D162A1"/>
    <w:rsid w:val="00D162AE"/>
    <w:rsid w:val="00D17304"/>
    <w:rsid w:val="00D2028B"/>
    <w:rsid w:val="00D20566"/>
    <w:rsid w:val="00D20D79"/>
    <w:rsid w:val="00D21AD1"/>
    <w:rsid w:val="00D21B3C"/>
    <w:rsid w:val="00D21C60"/>
    <w:rsid w:val="00D21E54"/>
    <w:rsid w:val="00D21F29"/>
    <w:rsid w:val="00D225AA"/>
    <w:rsid w:val="00D22696"/>
    <w:rsid w:val="00D2293E"/>
    <w:rsid w:val="00D22C5D"/>
    <w:rsid w:val="00D2318C"/>
    <w:rsid w:val="00D2449B"/>
    <w:rsid w:val="00D24F6A"/>
    <w:rsid w:val="00D24FE7"/>
    <w:rsid w:val="00D25675"/>
    <w:rsid w:val="00D258C1"/>
    <w:rsid w:val="00D25A88"/>
    <w:rsid w:val="00D25B2E"/>
    <w:rsid w:val="00D25BE8"/>
    <w:rsid w:val="00D25D56"/>
    <w:rsid w:val="00D25DAA"/>
    <w:rsid w:val="00D25FF6"/>
    <w:rsid w:val="00D26037"/>
    <w:rsid w:val="00D26C10"/>
    <w:rsid w:val="00D27062"/>
    <w:rsid w:val="00D27280"/>
    <w:rsid w:val="00D27B8D"/>
    <w:rsid w:val="00D27E31"/>
    <w:rsid w:val="00D27E35"/>
    <w:rsid w:val="00D30281"/>
    <w:rsid w:val="00D30F03"/>
    <w:rsid w:val="00D30FD3"/>
    <w:rsid w:val="00D318B8"/>
    <w:rsid w:val="00D3301B"/>
    <w:rsid w:val="00D33083"/>
    <w:rsid w:val="00D332C3"/>
    <w:rsid w:val="00D332D2"/>
    <w:rsid w:val="00D3360B"/>
    <w:rsid w:val="00D33664"/>
    <w:rsid w:val="00D338D0"/>
    <w:rsid w:val="00D33968"/>
    <w:rsid w:val="00D33C50"/>
    <w:rsid w:val="00D33F75"/>
    <w:rsid w:val="00D34018"/>
    <w:rsid w:val="00D34520"/>
    <w:rsid w:val="00D34ABC"/>
    <w:rsid w:val="00D3555F"/>
    <w:rsid w:val="00D359D5"/>
    <w:rsid w:val="00D35A63"/>
    <w:rsid w:val="00D35E54"/>
    <w:rsid w:val="00D35FE0"/>
    <w:rsid w:val="00D365FA"/>
    <w:rsid w:val="00D36601"/>
    <w:rsid w:val="00D36AEF"/>
    <w:rsid w:val="00D36D4E"/>
    <w:rsid w:val="00D3732F"/>
    <w:rsid w:val="00D37406"/>
    <w:rsid w:val="00D3777D"/>
    <w:rsid w:val="00D37A5F"/>
    <w:rsid w:val="00D37DAE"/>
    <w:rsid w:val="00D40898"/>
    <w:rsid w:val="00D40B83"/>
    <w:rsid w:val="00D40DED"/>
    <w:rsid w:val="00D40E17"/>
    <w:rsid w:val="00D40E76"/>
    <w:rsid w:val="00D4109A"/>
    <w:rsid w:val="00D410AC"/>
    <w:rsid w:val="00D41D89"/>
    <w:rsid w:val="00D42409"/>
    <w:rsid w:val="00D4241D"/>
    <w:rsid w:val="00D42628"/>
    <w:rsid w:val="00D42669"/>
    <w:rsid w:val="00D42673"/>
    <w:rsid w:val="00D428FC"/>
    <w:rsid w:val="00D43077"/>
    <w:rsid w:val="00D43422"/>
    <w:rsid w:val="00D43566"/>
    <w:rsid w:val="00D44784"/>
    <w:rsid w:val="00D453B7"/>
    <w:rsid w:val="00D455E8"/>
    <w:rsid w:val="00D459ED"/>
    <w:rsid w:val="00D466E2"/>
    <w:rsid w:val="00D47350"/>
    <w:rsid w:val="00D47C0E"/>
    <w:rsid w:val="00D500D9"/>
    <w:rsid w:val="00D509E6"/>
    <w:rsid w:val="00D50A1F"/>
    <w:rsid w:val="00D50A36"/>
    <w:rsid w:val="00D50B03"/>
    <w:rsid w:val="00D515C2"/>
    <w:rsid w:val="00D5284F"/>
    <w:rsid w:val="00D53C0B"/>
    <w:rsid w:val="00D53D00"/>
    <w:rsid w:val="00D541B2"/>
    <w:rsid w:val="00D542A1"/>
    <w:rsid w:val="00D54679"/>
    <w:rsid w:val="00D54709"/>
    <w:rsid w:val="00D54A4A"/>
    <w:rsid w:val="00D54B09"/>
    <w:rsid w:val="00D54B96"/>
    <w:rsid w:val="00D54FE2"/>
    <w:rsid w:val="00D55250"/>
    <w:rsid w:val="00D5590B"/>
    <w:rsid w:val="00D564C7"/>
    <w:rsid w:val="00D56643"/>
    <w:rsid w:val="00D56845"/>
    <w:rsid w:val="00D56D0E"/>
    <w:rsid w:val="00D57095"/>
    <w:rsid w:val="00D57F1E"/>
    <w:rsid w:val="00D60357"/>
    <w:rsid w:val="00D606C1"/>
    <w:rsid w:val="00D6081B"/>
    <w:rsid w:val="00D60CD3"/>
    <w:rsid w:val="00D6106B"/>
    <w:rsid w:val="00D61BDD"/>
    <w:rsid w:val="00D61FD7"/>
    <w:rsid w:val="00D6200A"/>
    <w:rsid w:val="00D6254F"/>
    <w:rsid w:val="00D6295A"/>
    <w:rsid w:val="00D62D79"/>
    <w:rsid w:val="00D62F21"/>
    <w:rsid w:val="00D63626"/>
    <w:rsid w:val="00D63DEC"/>
    <w:rsid w:val="00D63DF1"/>
    <w:rsid w:val="00D63ECD"/>
    <w:rsid w:val="00D63F5F"/>
    <w:rsid w:val="00D654CE"/>
    <w:rsid w:val="00D65636"/>
    <w:rsid w:val="00D662BA"/>
    <w:rsid w:val="00D6681A"/>
    <w:rsid w:val="00D66923"/>
    <w:rsid w:val="00D66CAD"/>
    <w:rsid w:val="00D671C4"/>
    <w:rsid w:val="00D67663"/>
    <w:rsid w:val="00D67F0E"/>
    <w:rsid w:val="00D70956"/>
    <w:rsid w:val="00D70CD1"/>
    <w:rsid w:val="00D70F70"/>
    <w:rsid w:val="00D714C3"/>
    <w:rsid w:val="00D71D58"/>
    <w:rsid w:val="00D71F16"/>
    <w:rsid w:val="00D721CA"/>
    <w:rsid w:val="00D72646"/>
    <w:rsid w:val="00D72801"/>
    <w:rsid w:val="00D72A3F"/>
    <w:rsid w:val="00D72AF1"/>
    <w:rsid w:val="00D72B78"/>
    <w:rsid w:val="00D73A5D"/>
    <w:rsid w:val="00D74757"/>
    <w:rsid w:val="00D748AD"/>
    <w:rsid w:val="00D74C2B"/>
    <w:rsid w:val="00D74C8F"/>
    <w:rsid w:val="00D74EFD"/>
    <w:rsid w:val="00D75541"/>
    <w:rsid w:val="00D75853"/>
    <w:rsid w:val="00D76F43"/>
    <w:rsid w:val="00D77511"/>
    <w:rsid w:val="00D77A35"/>
    <w:rsid w:val="00D80257"/>
    <w:rsid w:val="00D8076B"/>
    <w:rsid w:val="00D80DAB"/>
    <w:rsid w:val="00D80E81"/>
    <w:rsid w:val="00D8144B"/>
    <w:rsid w:val="00D81808"/>
    <w:rsid w:val="00D81E7C"/>
    <w:rsid w:val="00D81FE7"/>
    <w:rsid w:val="00D8234B"/>
    <w:rsid w:val="00D8253D"/>
    <w:rsid w:val="00D827D0"/>
    <w:rsid w:val="00D82DF5"/>
    <w:rsid w:val="00D82FE7"/>
    <w:rsid w:val="00D83C6E"/>
    <w:rsid w:val="00D844C3"/>
    <w:rsid w:val="00D84659"/>
    <w:rsid w:val="00D84739"/>
    <w:rsid w:val="00D8475E"/>
    <w:rsid w:val="00D84B79"/>
    <w:rsid w:val="00D84BD1"/>
    <w:rsid w:val="00D84C30"/>
    <w:rsid w:val="00D86FB8"/>
    <w:rsid w:val="00D870EF"/>
    <w:rsid w:val="00D873D5"/>
    <w:rsid w:val="00D877B3"/>
    <w:rsid w:val="00D87C2D"/>
    <w:rsid w:val="00D87D17"/>
    <w:rsid w:val="00D87FD8"/>
    <w:rsid w:val="00D904AE"/>
    <w:rsid w:val="00D90DDF"/>
    <w:rsid w:val="00D9159F"/>
    <w:rsid w:val="00D919A5"/>
    <w:rsid w:val="00D91ABB"/>
    <w:rsid w:val="00D91E95"/>
    <w:rsid w:val="00D92327"/>
    <w:rsid w:val="00D92BD3"/>
    <w:rsid w:val="00D936E8"/>
    <w:rsid w:val="00D93869"/>
    <w:rsid w:val="00D93CF8"/>
    <w:rsid w:val="00D93F9E"/>
    <w:rsid w:val="00D947C6"/>
    <w:rsid w:val="00D9483D"/>
    <w:rsid w:val="00D94C08"/>
    <w:rsid w:val="00D95469"/>
    <w:rsid w:val="00D95541"/>
    <w:rsid w:val="00D9599F"/>
    <w:rsid w:val="00D95BED"/>
    <w:rsid w:val="00D95C97"/>
    <w:rsid w:val="00D9614C"/>
    <w:rsid w:val="00D96439"/>
    <w:rsid w:val="00D97260"/>
    <w:rsid w:val="00D97500"/>
    <w:rsid w:val="00D97D01"/>
    <w:rsid w:val="00DA02A0"/>
    <w:rsid w:val="00DA063A"/>
    <w:rsid w:val="00DA1470"/>
    <w:rsid w:val="00DA180D"/>
    <w:rsid w:val="00DA1A0F"/>
    <w:rsid w:val="00DA1CC4"/>
    <w:rsid w:val="00DA20AA"/>
    <w:rsid w:val="00DA2F80"/>
    <w:rsid w:val="00DA3295"/>
    <w:rsid w:val="00DA37D6"/>
    <w:rsid w:val="00DA3996"/>
    <w:rsid w:val="00DA3B54"/>
    <w:rsid w:val="00DA3E8D"/>
    <w:rsid w:val="00DA3FAE"/>
    <w:rsid w:val="00DA4090"/>
    <w:rsid w:val="00DA409C"/>
    <w:rsid w:val="00DA4876"/>
    <w:rsid w:val="00DA4AA9"/>
    <w:rsid w:val="00DA557A"/>
    <w:rsid w:val="00DA5655"/>
    <w:rsid w:val="00DA56BC"/>
    <w:rsid w:val="00DA5DAC"/>
    <w:rsid w:val="00DA5E17"/>
    <w:rsid w:val="00DA69D9"/>
    <w:rsid w:val="00DA6C2B"/>
    <w:rsid w:val="00DA6F9D"/>
    <w:rsid w:val="00DA76BA"/>
    <w:rsid w:val="00DB04B4"/>
    <w:rsid w:val="00DB07BB"/>
    <w:rsid w:val="00DB21B1"/>
    <w:rsid w:val="00DB2460"/>
    <w:rsid w:val="00DB31CF"/>
    <w:rsid w:val="00DB3E89"/>
    <w:rsid w:val="00DB3EB3"/>
    <w:rsid w:val="00DB420D"/>
    <w:rsid w:val="00DB42FE"/>
    <w:rsid w:val="00DB55E0"/>
    <w:rsid w:val="00DB56AD"/>
    <w:rsid w:val="00DB5924"/>
    <w:rsid w:val="00DB5C81"/>
    <w:rsid w:val="00DB5DDB"/>
    <w:rsid w:val="00DB5E61"/>
    <w:rsid w:val="00DB708A"/>
    <w:rsid w:val="00DB7DCC"/>
    <w:rsid w:val="00DC0373"/>
    <w:rsid w:val="00DC0CDD"/>
    <w:rsid w:val="00DC0E31"/>
    <w:rsid w:val="00DC1942"/>
    <w:rsid w:val="00DC1D97"/>
    <w:rsid w:val="00DC2096"/>
    <w:rsid w:val="00DC25A6"/>
    <w:rsid w:val="00DC2CFF"/>
    <w:rsid w:val="00DC3630"/>
    <w:rsid w:val="00DC396D"/>
    <w:rsid w:val="00DC3AEF"/>
    <w:rsid w:val="00DC3FB3"/>
    <w:rsid w:val="00DC43C0"/>
    <w:rsid w:val="00DC48E3"/>
    <w:rsid w:val="00DC4C64"/>
    <w:rsid w:val="00DC4D10"/>
    <w:rsid w:val="00DC4E85"/>
    <w:rsid w:val="00DC4F65"/>
    <w:rsid w:val="00DC5072"/>
    <w:rsid w:val="00DC54E9"/>
    <w:rsid w:val="00DC5628"/>
    <w:rsid w:val="00DC58D6"/>
    <w:rsid w:val="00DC723A"/>
    <w:rsid w:val="00DC7362"/>
    <w:rsid w:val="00DD0703"/>
    <w:rsid w:val="00DD075D"/>
    <w:rsid w:val="00DD0933"/>
    <w:rsid w:val="00DD0AC4"/>
    <w:rsid w:val="00DD1047"/>
    <w:rsid w:val="00DD145C"/>
    <w:rsid w:val="00DD170E"/>
    <w:rsid w:val="00DD172D"/>
    <w:rsid w:val="00DD1F53"/>
    <w:rsid w:val="00DD24B0"/>
    <w:rsid w:val="00DD3075"/>
    <w:rsid w:val="00DD3130"/>
    <w:rsid w:val="00DD3B21"/>
    <w:rsid w:val="00DD3E3B"/>
    <w:rsid w:val="00DD50B5"/>
    <w:rsid w:val="00DD52A6"/>
    <w:rsid w:val="00DD55FF"/>
    <w:rsid w:val="00DD585C"/>
    <w:rsid w:val="00DD72B5"/>
    <w:rsid w:val="00DD7830"/>
    <w:rsid w:val="00DE0041"/>
    <w:rsid w:val="00DE02E7"/>
    <w:rsid w:val="00DE05CF"/>
    <w:rsid w:val="00DE06DD"/>
    <w:rsid w:val="00DE1BB0"/>
    <w:rsid w:val="00DE1EE9"/>
    <w:rsid w:val="00DE2220"/>
    <w:rsid w:val="00DE281F"/>
    <w:rsid w:val="00DE2842"/>
    <w:rsid w:val="00DE30D1"/>
    <w:rsid w:val="00DE32A9"/>
    <w:rsid w:val="00DE3B09"/>
    <w:rsid w:val="00DE4027"/>
    <w:rsid w:val="00DE4155"/>
    <w:rsid w:val="00DE47B4"/>
    <w:rsid w:val="00DE5270"/>
    <w:rsid w:val="00DE532F"/>
    <w:rsid w:val="00DE60D6"/>
    <w:rsid w:val="00DE75F4"/>
    <w:rsid w:val="00DE77A4"/>
    <w:rsid w:val="00DE7AEB"/>
    <w:rsid w:val="00DE7BE1"/>
    <w:rsid w:val="00DF02EC"/>
    <w:rsid w:val="00DF0352"/>
    <w:rsid w:val="00DF06E9"/>
    <w:rsid w:val="00DF06FF"/>
    <w:rsid w:val="00DF0DC5"/>
    <w:rsid w:val="00DF1684"/>
    <w:rsid w:val="00DF23B7"/>
    <w:rsid w:val="00DF23D4"/>
    <w:rsid w:val="00DF2416"/>
    <w:rsid w:val="00DF2D58"/>
    <w:rsid w:val="00DF2D9A"/>
    <w:rsid w:val="00DF2ECC"/>
    <w:rsid w:val="00DF30DB"/>
    <w:rsid w:val="00DF3237"/>
    <w:rsid w:val="00DF3901"/>
    <w:rsid w:val="00DF3B44"/>
    <w:rsid w:val="00DF42AF"/>
    <w:rsid w:val="00DF4630"/>
    <w:rsid w:val="00DF486E"/>
    <w:rsid w:val="00DF4A63"/>
    <w:rsid w:val="00DF4AE5"/>
    <w:rsid w:val="00DF5C3A"/>
    <w:rsid w:val="00DF5CAD"/>
    <w:rsid w:val="00DF5DE9"/>
    <w:rsid w:val="00DF60E3"/>
    <w:rsid w:val="00DF671A"/>
    <w:rsid w:val="00DF6F7D"/>
    <w:rsid w:val="00DF7430"/>
    <w:rsid w:val="00DF7613"/>
    <w:rsid w:val="00DF76B0"/>
    <w:rsid w:val="00DF7F8F"/>
    <w:rsid w:val="00E00A32"/>
    <w:rsid w:val="00E00D77"/>
    <w:rsid w:val="00E00E4B"/>
    <w:rsid w:val="00E01EE7"/>
    <w:rsid w:val="00E02198"/>
    <w:rsid w:val="00E03D66"/>
    <w:rsid w:val="00E04316"/>
    <w:rsid w:val="00E04A67"/>
    <w:rsid w:val="00E051BA"/>
    <w:rsid w:val="00E0547C"/>
    <w:rsid w:val="00E05664"/>
    <w:rsid w:val="00E06AF6"/>
    <w:rsid w:val="00E0708D"/>
    <w:rsid w:val="00E074EB"/>
    <w:rsid w:val="00E0789B"/>
    <w:rsid w:val="00E078B1"/>
    <w:rsid w:val="00E10A3D"/>
    <w:rsid w:val="00E114CF"/>
    <w:rsid w:val="00E117F6"/>
    <w:rsid w:val="00E12281"/>
    <w:rsid w:val="00E12929"/>
    <w:rsid w:val="00E12B81"/>
    <w:rsid w:val="00E12C8F"/>
    <w:rsid w:val="00E12F68"/>
    <w:rsid w:val="00E137A1"/>
    <w:rsid w:val="00E13D97"/>
    <w:rsid w:val="00E14C53"/>
    <w:rsid w:val="00E14F10"/>
    <w:rsid w:val="00E15317"/>
    <w:rsid w:val="00E15E04"/>
    <w:rsid w:val="00E16B36"/>
    <w:rsid w:val="00E16F27"/>
    <w:rsid w:val="00E17508"/>
    <w:rsid w:val="00E17841"/>
    <w:rsid w:val="00E179B2"/>
    <w:rsid w:val="00E17C42"/>
    <w:rsid w:val="00E204CC"/>
    <w:rsid w:val="00E2105D"/>
    <w:rsid w:val="00E211CC"/>
    <w:rsid w:val="00E2179A"/>
    <w:rsid w:val="00E21F1A"/>
    <w:rsid w:val="00E21FF4"/>
    <w:rsid w:val="00E220C1"/>
    <w:rsid w:val="00E22520"/>
    <w:rsid w:val="00E225C4"/>
    <w:rsid w:val="00E22A25"/>
    <w:rsid w:val="00E22B3D"/>
    <w:rsid w:val="00E22BE7"/>
    <w:rsid w:val="00E23002"/>
    <w:rsid w:val="00E231D9"/>
    <w:rsid w:val="00E2339B"/>
    <w:rsid w:val="00E2365B"/>
    <w:rsid w:val="00E23711"/>
    <w:rsid w:val="00E23B1B"/>
    <w:rsid w:val="00E242D8"/>
    <w:rsid w:val="00E24766"/>
    <w:rsid w:val="00E24DD6"/>
    <w:rsid w:val="00E25404"/>
    <w:rsid w:val="00E25611"/>
    <w:rsid w:val="00E263A9"/>
    <w:rsid w:val="00E26C94"/>
    <w:rsid w:val="00E26CAB"/>
    <w:rsid w:val="00E27209"/>
    <w:rsid w:val="00E277B5"/>
    <w:rsid w:val="00E27B8F"/>
    <w:rsid w:val="00E3009E"/>
    <w:rsid w:val="00E30468"/>
    <w:rsid w:val="00E30D7C"/>
    <w:rsid w:val="00E312F3"/>
    <w:rsid w:val="00E31599"/>
    <w:rsid w:val="00E3177E"/>
    <w:rsid w:val="00E31911"/>
    <w:rsid w:val="00E31D86"/>
    <w:rsid w:val="00E32451"/>
    <w:rsid w:val="00E3246B"/>
    <w:rsid w:val="00E32A57"/>
    <w:rsid w:val="00E32B7D"/>
    <w:rsid w:val="00E32FD6"/>
    <w:rsid w:val="00E33252"/>
    <w:rsid w:val="00E33649"/>
    <w:rsid w:val="00E3378D"/>
    <w:rsid w:val="00E33868"/>
    <w:rsid w:val="00E339FD"/>
    <w:rsid w:val="00E33FCB"/>
    <w:rsid w:val="00E34605"/>
    <w:rsid w:val="00E34FB4"/>
    <w:rsid w:val="00E35A30"/>
    <w:rsid w:val="00E364BD"/>
    <w:rsid w:val="00E3676A"/>
    <w:rsid w:val="00E36882"/>
    <w:rsid w:val="00E3688C"/>
    <w:rsid w:val="00E368EF"/>
    <w:rsid w:val="00E369AD"/>
    <w:rsid w:val="00E36A30"/>
    <w:rsid w:val="00E373F5"/>
    <w:rsid w:val="00E37ACC"/>
    <w:rsid w:val="00E40265"/>
    <w:rsid w:val="00E40B81"/>
    <w:rsid w:val="00E40F0A"/>
    <w:rsid w:val="00E41447"/>
    <w:rsid w:val="00E41494"/>
    <w:rsid w:val="00E4159F"/>
    <w:rsid w:val="00E4170E"/>
    <w:rsid w:val="00E41A66"/>
    <w:rsid w:val="00E41E4F"/>
    <w:rsid w:val="00E429F4"/>
    <w:rsid w:val="00E42C16"/>
    <w:rsid w:val="00E42CDF"/>
    <w:rsid w:val="00E43077"/>
    <w:rsid w:val="00E4347A"/>
    <w:rsid w:val="00E43566"/>
    <w:rsid w:val="00E438D4"/>
    <w:rsid w:val="00E43A7B"/>
    <w:rsid w:val="00E44D4D"/>
    <w:rsid w:val="00E45036"/>
    <w:rsid w:val="00E460ED"/>
    <w:rsid w:val="00E462F6"/>
    <w:rsid w:val="00E4638C"/>
    <w:rsid w:val="00E463CE"/>
    <w:rsid w:val="00E46592"/>
    <w:rsid w:val="00E466FB"/>
    <w:rsid w:val="00E46D25"/>
    <w:rsid w:val="00E46EBE"/>
    <w:rsid w:val="00E47A8C"/>
    <w:rsid w:val="00E50FA8"/>
    <w:rsid w:val="00E512DE"/>
    <w:rsid w:val="00E51F63"/>
    <w:rsid w:val="00E52413"/>
    <w:rsid w:val="00E52508"/>
    <w:rsid w:val="00E528FD"/>
    <w:rsid w:val="00E52E91"/>
    <w:rsid w:val="00E53D4F"/>
    <w:rsid w:val="00E545F1"/>
    <w:rsid w:val="00E549B5"/>
    <w:rsid w:val="00E54C1C"/>
    <w:rsid w:val="00E54CFA"/>
    <w:rsid w:val="00E54E16"/>
    <w:rsid w:val="00E54EA8"/>
    <w:rsid w:val="00E54FB4"/>
    <w:rsid w:val="00E551BB"/>
    <w:rsid w:val="00E55E0A"/>
    <w:rsid w:val="00E56495"/>
    <w:rsid w:val="00E566C8"/>
    <w:rsid w:val="00E56732"/>
    <w:rsid w:val="00E5706C"/>
    <w:rsid w:val="00E571BB"/>
    <w:rsid w:val="00E573F2"/>
    <w:rsid w:val="00E57439"/>
    <w:rsid w:val="00E57747"/>
    <w:rsid w:val="00E578B9"/>
    <w:rsid w:val="00E6000A"/>
    <w:rsid w:val="00E60955"/>
    <w:rsid w:val="00E60FD6"/>
    <w:rsid w:val="00E61166"/>
    <w:rsid w:val="00E6194E"/>
    <w:rsid w:val="00E61D59"/>
    <w:rsid w:val="00E61E9D"/>
    <w:rsid w:val="00E62056"/>
    <w:rsid w:val="00E6237C"/>
    <w:rsid w:val="00E6243A"/>
    <w:rsid w:val="00E638CD"/>
    <w:rsid w:val="00E63A73"/>
    <w:rsid w:val="00E63FAF"/>
    <w:rsid w:val="00E6443F"/>
    <w:rsid w:val="00E64627"/>
    <w:rsid w:val="00E64BC5"/>
    <w:rsid w:val="00E64D1F"/>
    <w:rsid w:val="00E653E9"/>
    <w:rsid w:val="00E65472"/>
    <w:rsid w:val="00E655BE"/>
    <w:rsid w:val="00E6684D"/>
    <w:rsid w:val="00E66C2E"/>
    <w:rsid w:val="00E66EB3"/>
    <w:rsid w:val="00E66F33"/>
    <w:rsid w:val="00E6758F"/>
    <w:rsid w:val="00E6781F"/>
    <w:rsid w:val="00E67E1A"/>
    <w:rsid w:val="00E70933"/>
    <w:rsid w:val="00E713AE"/>
    <w:rsid w:val="00E71783"/>
    <w:rsid w:val="00E7192C"/>
    <w:rsid w:val="00E71B7D"/>
    <w:rsid w:val="00E71EA7"/>
    <w:rsid w:val="00E71FA3"/>
    <w:rsid w:val="00E72DFF"/>
    <w:rsid w:val="00E72F1B"/>
    <w:rsid w:val="00E73082"/>
    <w:rsid w:val="00E7393F"/>
    <w:rsid w:val="00E73956"/>
    <w:rsid w:val="00E73DE4"/>
    <w:rsid w:val="00E7422D"/>
    <w:rsid w:val="00E743BB"/>
    <w:rsid w:val="00E744A3"/>
    <w:rsid w:val="00E748A0"/>
    <w:rsid w:val="00E748BD"/>
    <w:rsid w:val="00E749D8"/>
    <w:rsid w:val="00E74A58"/>
    <w:rsid w:val="00E757B4"/>
    <w:rsid w:val="00E75853"/>
    <w:rsid w:val="00E76411"/>
    <w:rsid w:val="00E7705C"/>
    <w:rsid w:val="00E77295"/>
    <w:rsid w:val="00E7743C"/>
    <w:rsid w:val="00E774A2"/>
    <w:rsid w:val="00E77B00"/>
    <w:rsid w:val="00E77D0C"/>
    <w:rsid w:val="00E804B8"/>
    <w:rsid w:val="00E80E11"/>
    <w:rsid w:val="00E8110B"/>
    <w:rsid w:val="00E8136D"/>
    <w:rsid w:val="00E814AA"/>
    <w:rsid w:val="00E8169D"/>
    <w:rsid w:val="00E82249"/>
    <w:rsid w:val="00E8237E"/>
    <w:rsid w:val="00E824EB"/>
    <w:rsid w:val="00E82850"/>
    <w:rsid w:val="00E8298D"/>
    <w:rsid w:val="00E83873"/>
    <w:rsid w:val="00E83D94"/>
    <w:rsid w:val="00E8406C"/>
    <w:rsid w:val="00E84BC0"/>
    <w:rsid w:val="00E85302"/>
    <w:rsid w:val="00E85485"/>
    <w:rsid w:val="00E86A9C"/>
    <w:rsid w:val="00E86B35"/>
    <w:rsid w:val="00E874BE"/>
    <w:rsid w:val="00E878B0"/>
    <w:rsid w:val="00E878BF"/>
    <w:rsid w:val="00E90531"/>
    <w:rsid w:val="00E90579"/>
    <w:rsid w:val="00E9058C"/>
    <w:rsid w:val="00E908AC"/>
    <w:rsid w:val="00E90FCE"/>
    <w:rsid w:val="00E918B9"/>
    <w:rsid w:val="00E91E3D"/>
    <w:rsid w:val="00E9214E"/>
    <w:rsid w:val="00E92424"/>
    <w:rsid w:val="00E92BB6"/>
    <w:rsid w:val="00E931EF"/>
    <w:rsid w:val="00E9330E"/>
    <w:rsid w:val="00E93332"/>
    <w:rsid w:val="00E93427"/>
    <w:rsid w:val="00E93CD8"/>
    <w:rsid w:val="00E94732"/>
    <w:rsid w:val="00E9485B"/>
    <w:rsid w:val="00E94CA0"/>
    <w:rsid w:val="00E94EDC"/>
    <w:rsid w:val="00E9554C"/>
    <w:rsid w:val="00E957E8"/>
    <w:rsid w:val="00E9631E"/>
    <w:rsid w:val="00E96322"/>
    <w:rsid w:val="00E96473"/>
    <w:rsid w:val="00E9659F"/>
    <w:rsid w:val="00E966FD"/>
    <w:rsid w:val="00E96B93"/>
    <w:rsid w:val="00E972AC"/>
    <w:rsid w:val="00E977C1"/>
    <w:rsid w:val="00E977F9"/>
    <w:rsid w:val="00E979A3"/>
    <w:rsid w:val="00E97EC9"/>
    <w:rsid w:val="00EA002A"/>
    <w:rsid w:val="00EA004B"/>
    <w:rsid w:val="00EA00FB"/>
    <w:rsid w:val="00EA066B"/>
    <w:rsid w:val="00EA0FD5"/>
    <w:rsid w:val="00EA1816"/>
    <w:rsid w:val="00EA1F0D"/>
    <w:rsid w:val="00EA31DF"/>
    <w:rsid w:val="00EA34B7"/>
    <w:rsid w:val="00EA3590"/>
    <w:rsid w:val="00EA3C5D"/>
    <w:rsid w:val="00EA3C87"/>
    <w:rsid w:val="00EA4583"/>
    <w:rsid w:val="00EA4BCC"/>
    <w:rsid w:val="00EA4E07"/>
    <w:rsid w:val="00EA65F2"/>
    <w:rsid w:val="00EA66D0"/>
    <w:rsid w:val="00EA682F"/>
    <w:rsid w:val="00EA7145"/>
    <w:rsid w:val="00EA7AE4"/>
    <w:rsid w:val="00EB0446"/>
    <w:rsid w:val="00EB04F1"/>
    <w:rsid w:val="00EB0701"/>
    <w:rsid w:val="00EB12C2"/>
    <w:rsid w:val="00EB202C"/>
    <w:rsid w:val="00EB2050"/>
    <w:rsid w:val="00EB20CE"/>
    <w:rsid w:val="00EB2293"/>
    <w:rsid w:val="00EB2646"/>
    <w:rsid w:val="00EB28D8"/>
    <w:rsid w:val="00EB2DBA"/>
    <w:rsid w:val="00EB31E8"/>
    <w:rsid w:val="00EB3573"/>
    <w:rsid w:val="00EB39EA"/>
    <w:rsid w:val="00EB3E9D"/>
    <w:rsid w:val="00EB4A50"/>
    <w:rsid w:val="00EB4B45"/>
    <w:rsid w:val="00EB4D1A"/>
    <w:rsid w:val="00EB4DD6"/>
    <w:rsid w:val="00EB5B84"/>
    <w:rsid w:val="00EB5CE8"/>
    <w:rsid w:val="00EB5DB7"/>
    <w:rsid w:val="00EB633D"/>
    <w:rsid w:val="00EB6648"/>
    <w:rsid w:val="00EB67DA"/>
    <w:rsid w:val="00EB6A06"/>
    <w:rsid w:val="00EB7AB6"/>
    <w:rsid w:val="00EC1433"/>
    <w:rsid w:val="00EC1734"/>
    <w:rsid w:val="00EC1BDD"/>
    <w:rsid w:val="00EC1E4C"/>
    <w:rsid w:val="00EC2FA6"/>
    <w:rsid w:val="00EC312B"/>
    <w:rsid w:val="00EC3279"/>
    <w:rsid w:val="00EC33E5"/>
    <w:rsid w:val="00EC38C2"/>
    <w:rsid w:val="00EC3FF1"/>
    <w:rsid w:val="00EC43D8"/>
    <w:rsid w:val="00EC456A"/>
    <w:rsid w:val="00EC482B"/>
    <w:rsid w:val="00EC4BDD"/>
    <w:rsid w:val="00EC4D2D"/>
    <w:rsid w:val="00EC4FA2"/>
    <w:rsid w:val="00EC4FF7"/>
    <w:rsid w:val="00EC5033"/>
    <w:rsid w:val="00EC5357"/>
    <w:rsid w:val="00EC54EA"/>
    <w:rsid w:val="00EC6B26"/>
    <w:rsid w:val="00EC6F24"/>
    <w:rsid w:val="00EC75CA"/>
    <w:rsid w:val="00EC7C81"/>
    <w:rsid w:val="00ED0B9B"/>
    <w:rsid w:val="00ED1838"/>
    <w:rsid w:val="00ED19FB"/>
    <w:rsid w:val="00ED1B24"/>
    <w:rsid w:val="00ED1CEF"/>
    <w:rsid w:val="00ED23D4"/>
    <w:rsid w:val="00ED2B99"/>
    <w:rsid w:val="00ED2D8C"/>
    <w:rsid w:val="00ED3025"/>
    <w:rsid w:val="00ED389C"/>
    <w:rsid w:val="00ED3DA8"/>
    <w:rsid w:val="00ED3F07"/>
    <w:rsid w:val="00ED4B5F"/>
    <w:rsid w:val="00ED4B6C"/>
    <w:rsid w:val="00ED53A1"/>
    <w:rsid w:val="00ED554E"/>
    <w:rsid w:val="00ED5B6A"/>
    <w:rsid w:val="00ED5E64"/>
    <w:rsid w:val="00ED65E1"/>
    <w:rsid w:val="00ED6607"/>
    <w:rsid w:val="00ED6640"/>
    <w:rsid w:val="00ED6CDE"/>
    <w:rsid w:val="00ED6EB7"/>
    <w:rsid w:val="00ED74C6"/>
    <w:rsid w:val="00ED74DF"/>
    <w:rsid w:val="00ED7CFA"/>
    <w:rsid w:val="00ED7E53"/>
    <w:rsid w:val="00EE1B21"/>
    <w:rsid w:val="00EE2AD6"/>
    <w:rsid w:val="00EE2D68"/>
    <w:rsid w:val="00EE2F19"/>
    <w:rsid w:val="00EE3614"/>
    <w:rsid w:val="00EE3771"/>
    <w:rsid w:val="00EE38FB"/>
    <w:rsid w:val="00EE3C73"/>
    <w:rsid w:val="00EE3ED9"/>
    <w:rsid w:val="00EE4266"/>
    <w:rsid w:val="00EE4293"/>
    <w:rsid w:val="00EE4715"/>
    <w:rsid w:val="00EE553E"/>
    <w:rsid w:val="00EE5776"/>
    <w:rsid w:val="00EE57AA"/>
    <w:rsid w:val="00EE5AEE"/>
    <w:rsid w:val="00EE5F0E"/>
    <w:rsid w:val="00EE6312"/>
    <w:rsid w:val="00EE6532"/>
    <w:rsid w:val="00EE6CA6"/>
    <w:rsid w:val="00EE6CD5"/>
    <w:rsid w:val="00EE6E88"/>
    <w:rsid w:val="00EE71C3"/>
    <w:rsid w:val="00EE7875"/>
    <w:rsid w:val="00EE7D3E"/>
    <w:rsid w:val="00EE7E43"/>
    <w:rsid w:val="00EE7EBB"/>
    <w:rsid w:val="00EF0176"/>
    <w:rsid w:val="00EF0C04"/>
    <w:rsid w:val="00EF0C52"/>
    <w:rsid w:val="00EF1228"/>
    <w:rsid w:val="00EF15B8"/>
    <w:rsid w:val="00EF192F"/>
    <w:rsid w:val="00EF1BC6"/>
    <w:rsid w:val="00EF1EDB"/>
    <w:rsid w:val="00EF220D"/>
    <w:rsid w:val="00EF2358"/>
    <w:rsid w:val="00EF2381"/>
    <w:rsid w:val="00EF23E7"/>
    <w:rsid w:val="00EF25F4"/>
    <w:rsid w:val="00EF2D9D"/>
    <w:rsid w:val="00EF3172"/>
    <w:rsid w:val="00EF327D"/>
    <w:rsid w:val="00EF3343"/>
    <w:rsid w:val="00EF33C0"/>
    <w:rsid w:val="00EF342B"/>
    <w:rsid w:val="00EF413A"/>
    <w:rsid w:val="00EF429B"/>
    <w:rsid w:val="00EF42AB"/>
    <w:rsid w:val="00EF45BD"/>
    <w:rsid w:val="00EF46F6"/>
    <w:rsid w:val="00EF4910"/>
    <w:rsid w:val="00EF4E59"/>
    <w:rsid w:val="00EF570E"/>
    <w:rsid w:val="00EF57F7"/>
    <w:rsid w:val="00EF5A76"/>
    <w:rsid w:val="00EF61D3"/>
    <w:rsid w:val="00EF62AD"/>
    <w:rsid w:val="00EF6BAC"/>
    <w:rsid w:val="00EF6EC4"/>
    <w:rsid w:val="00F0012D"/>
    <w:rsid w:val="00F003ED"/>
    <w:rsid w:val="00F00686"/>
    <w:rsid w:val="00F01216"/>
    <w:rsid w:val="00F01C87"/>
    <w:rsid w:val="00F02044"/>
    <w:rsid w:val="00F02485"/>
    <w:rsid w:val="00F03A1E"/>
    <w:rsid w:val="00F03D40"/>
    <w:rsid w:val="00F03E2C"/>
    <w:rsid w:val="00F0446A"/>
    <w:rsid w:val="00F04626"/>
    <w:rsid w:val="00F04FAA"/>
    <w:rsid w:val="00F052F4"/>
    <w:rsid w:val="00F05573"/>
    <w:rsid w:val="00F06A1D"/>
    <w:rsid w:val="00F06D22"/>
    <w:rsid w:val="00F07025"/>
    <w:rsid w:val="00F0710A"/>
    <w:rsid w:val="00F07848"/>
    <w:rsid w:val="00F079E1"/>
    <w:rsid w:val="00F07BE2"/>
    <w:rsid w:val="00F07D56"/>
    <w:rsid w:val="00F103B8"/>
    <w:rsid w:val="00F1144A"/>
    <w:rsid w:val="00F118E7"/>
    <w:rsid w:val="00F12699"/>
    <w:rsid w:val="00F12DDD"/>
    <w:rsid w:val="00F1358D"/>
    <w:rsid w:val="00F1360A"/>
    <w:rsid w:val="00F1362A"/>
    <w:rsid w:val="00F1375A"/>
    <w:rsid w:val="00F13CA1"/>
    <w:rsid w:val="00F14512"/>
    <w:rsid w:val="00F1459E"/>
    <w:rsid w:val="00F14EB3"/>
    <w:rsid w:val="00F1504D"/>
    <w:rsid w:val="00F15473"/>
    <w:rsid w:val="00F1568A"/>
    <w:rsid w:val="00F15732"/>
    <w:rsid w:val="00F15C08"/>
    <w:rsid w:val="00F15E4E"/>
    <w:rsid w:val="00F15EA2"/>
    <w:rsid w:val="00F16156"/>
    <w:rsid w:val="00F1698D"/>
    <w:rsid w:val="00F16CF4"/>
    <w:rsid w:val="00F1733A"/>
    <w:rsid w:val="00F17392"/>
    <w:rsid w:val="00F173D5"/>
    <w:rsid w:val="00F174CF"/>
    <w:rsid w:val="00F17A8B"/>
    <w:rsid w:val="00F17EDE"/>
    <w:rsid w:val="00F17F8F"/>
    <w:rsid w:val="00F20036"/>
    <w:rsid w:val="00F2003E"/>
    <w:rsid w:val="00F204F3"/>
    <w:rsid w:val="00F206E2"/>
    <w:rsid w:val="00F20DAB"/>
    <w:rsid w:val="00F2151B"/>
    <w:rsid w:val="00F21AF8"/>
    <w:rsid w:val="00F21BE2"/>
    <w:rsid w:val="00F2200A"/>
    <w:rsid w:val="00F22172"/>
    <w:rsid w:val="00F226EB"/>
    <w:rsid w:val="00F22C0F"/>
    <w:rsid w:val="00F22D33"/>
    <w:rsid w:val="00F22F68"/>
    <w:rsid w:val="00F234A0"/>
    <w:rsid w:val="00F239D6"/>
    <w:rsid w:val="00F23B01"/>
    <w:rsid w:val="00F23B9B"/>
    <w:rsid w:val="00F240A7"/>
    <w:rsid w:val="00F243A6"/>
    <w:rsid w:val="00F244AE"/>
    <w:rsid w:val="00F2477D"/>
    <w:rsid w:val="00F24A76"/>
    <w:rsid w:val="00F24C56"/>
    <w:rsid w:val="00F250AD"/>
    <w:rsid w:val="00F2544C"/>
    <w:rsid w:val="00F25A5A"/>
    <w:rsid w:val="00F262EB"/>
    <w:rsid w:val="00F264CF"/>
    <w:rsid w:val="00F265D9"/>
    <w:rsid w:val="00F26EC2"/>
    <w:rsid w:val="00F27C1A"/>
    <w:rsid w:val="00F27C80"/>
    <w:rsid w:val="00F30213"/>
    <w:rsid w:val="00F30ABA"/>
    <w:rsid w:val="00F30FD7"/>
    <w:rsid w:val="00F3111F"/>
    <w:rsid w:val="00F314A2"/>
    <w:rsid w:val="00F3234A"/>
    <w:rsid w:val="00F32798"/>
    <w:rsid w:val="00F32C26"/>
    <w:rsid w:val="00F32C94"/>
    <w:rsid w:val="00F337AD"/>
    <w:rsid w:val="00F33B3E"/>
    <w:rsid w:val="00F33E85"/>
    <w:rsid w:val="00F352F1"/>
    <w:rsid w:val="00F35C48"/>
    <w:rsid w:val="00F35FC5"/>
    <w:rsid w:val="00F36436"/>
    <w:rsid w:val="00F364BD"/>
    <w:rsid w:val="00F36E3A"/>
    <w:rsid w:val="00F36F5E"/>
    <w:rsid w:val="00F36F8F"/>
    <w:rsid w:val="00F400BA"/>
    <w:rsid w:val="00F40334"/>
    <w:rsid w:val="00F40BED"/>
    <w:rsid w:val="00F40C58"/>
    <w:rsid w:val="00F40DAF"/>
    <w:rsid w:val="00F416FC"/>
    <w:rsid w:val="00F418D5"/>
    <w:rsid w:val="00F41ADA"/>
    <w:rsid w:val="00F42244"/>
    <w:rsid w:val="00F42E3A"/>
    <w:rsid w:val="00F43FBB"/>
    <w:rsid w:val="00F44003"/>
    <w:rsid w:val="00F4432F"/>
    <w:rsid w:val="00F44A52"/>
    <w:rsid w:val="00F44B8F"/>
    <w:rsid w:val="00F44DE9"/>
    <w:rsid w:val="00F4506E"/>
    <w:rsid w:val="00F452BC"/>
    <w:rsid w:val="00F459C6"/>
    <w:rsid w:val="00F45C19"/>
    <w:rsid w:val="00F4629F"/>
    <w:rsid w:val="00F46690"/>
    <w:rsid w:val="00F46A14"/>
    <w:rsid w:val="00F46C74"/>
    <w:rsid w:val="00F50398"/>
    <w:rsid w:val="00F503AE"/>
    <w:rsid w:val="00F5076D"/>
    <w:rsid w:val="00F50DE5"/>
    <w:rsid w:val="00F51080"/>
    <w:rsid w:val="00F510AB"/>
    <w:rsid w:val="00F51301"/>
    <w:rsid w:val="00F514ED"/>
    <w:rsid w:val="00F516E3"/>
    <w:rsid w:val="00F5181B"/>
    <w:rsid w:val="00F51955"/>
    <w:rsid w:val="00F51A48"/>
    <w:rsid w:val="00F51AE5"/>
    <w:rsid w:val="00F51B0B"/>
    <w:rsid w:val="00F52407"/>
    <w:rsid w:val="00F536F9"/>
    <w:rsid w:val="00F54E8D"/>
    <w:rsid w:val="00F55039"/>
    <w:rsid w:val="00F55537"/>
    <w:rsid w:val="00F5577E"/>
    <w:rsid w:val="00F55851"/>
    <w:rsid w:val="00F56258"/>
    <w:rsid w:val="00F5671F"/>
    <w:rsid w:val="00F600BB"/>
    <w:rsid w:val="00F61385"/>
    <w:rsid w:val="00F61738"/>
    <w:rsid w:val="00F617A6"/>
    <w:rsid w:val="00F61E8D"/>
    <w:rsid w:val="00F62641"/>
    <w:rsid w:val="00F63794"/>
    <w:rsid w:val="00F638E4"/>
    <w:rsid w:val="00F63A75"/>
    <w:rsid w:val="00F641C4"/>
    <w:rsid w:val="00F6442C"/>
    <w:rsid w:val="00F648E6"/>
    <w:rsid w:val="00F64B42"/>
    <w:rsid w:val="00F64F0F"/>
    <w:rsid w:val="00F65218"/>
    <w:rsid w:val="00F6534F"/>
    <w:rsid w:val="00F658C4"/>
    <w:rsid w:val="00F66B4E"/>
    <w:rsid w:val="00F66B6F"/>
    <w:rsid w:val="00F67269"/>
    <w:rsid w:val="00F676F4"/>
    <w:rsid w:val="00F67A75"/>
    <w:rsid w:val="00F70258"/>
    <w:rsid w:val="00F70C64"/>
    <w:rsid w:val="00F71985"/>
    <w:rsid w:val="00F721FC"/>
    <w:rsid w:val="00F7258F"/>
    <w:rsid w:val="00F728E8"/>
    <w:rsid w:val="00F72B0C"/>
    <w:rsid w:val="00F72C31"/>
    <w:rsid w:val="00F72CB8"/>
    <w:rsid w:val="00F72D89"/>
    <w:rsid w:val="00F73342"/>
    <w:rsid w:val="00F73441"/>
    <w:rsid w:val="00F73594"/>
    <w:rsid w:val="00F7376E"/>
    <w:rsid w:val="00F738FB"/>
    <w:rsid w:val="00F73E65"/>
    <w:rsid w:val="00F74066"/>
    <w:rsid w:val="00F7407A"/>
    <w:rsid w:val="00F7428B"/>
    <w:rsid w:val="00F742A2"/>
    <w:rsid w:val="00F74321"/>
    <w:rsid w:val="00F7465D"/>
    <w:rsid w:val="00F748EC"/>
    <w:rsid w:val="00F75580"/>
    <w:rsid w:val="00F755CC"/>
    <w:rsid w:val="00F75DE3"/>
    <w:rsid w:val="00F76315"/>
    <w:rsid w:val="00F766B0"/>
    <w:rsid w:val="00F76B7D"/>
    <w:rsid w:val="00F77DED"/>
    <w:rsid w:val="00F8092E"/>
    <w:rsid w:val="00F80A5D"/>
    <w:rsid w:val="00F81051"/>
    <w:rsid w:val="00F82B86"/>
    <w:rsid w:val="00F82B8B"/>
    <w:rsid w:val="00F82C17"/>
    <w:rsid w:val="00F82F4C"/>
    <w:rsid w:val="00F83CBC"/>
    <w:rsid w:val="00F845C2"/>
    <w:rsid w:val="00F8493A"/>
    <w:rsid w:val="00F84B5D"/>
    <w:rsid w:val="00F8556F"/>
    <w:rsid w:val="00F85909"/>
    <w:rsid w:val="00F85F4E"/>
    <w:rsid w:val="00F86657"/>
    <w:rsid w:val="00F87799"/>
    <w:rsid w:val="00F87846"/>
    <w:rsid w:val="00F90CC7"/>
    <w:rsid w:val="00F91517"/>
    <w:rsid w:val="00F9188D"/>
    <w:rsid w:val="00F91A30"/>
    <w:rsid w:val="00F91CFE"/>
    <w:rsid w:val="00F9254A"/>
    <w:rsid w:val="00F9279D"/>
    <w:rsid w:val="00F927AD"/>
    <w:rsid w:val="00F92AB1"/>
    <w:rsid w:val="00F9337A"/>
    <w:rsid w:val="00F934ED"/>
    <w:rsid w:val="00F93825"/>
    <w:rsid w:val="00F93C51"/>
    <w:rsid w:val="00F941A7"/>
    <w:rsid w:val="00F94D3F"/>
    <w:rsid w:val="00F95203"/>
    <w:rsid w:val="00F95A9C"/>
    <w:rsid w:val="00F95C7B"/>
    <w:rsid w:val="00F95D1F"/>
    <w:rsid w:val="00F95E40"/>
    <w:rsid w:val="00F95E67"/>
    <w:rsid w:val="00F964EA"/>
    <w:rsid w:val="00F966A2"/>
    <w:rsid w:val="00F96B1C"/>
    <w:rsid w:val="00F96E2E"/>
    <w:rsid w:val="00F96FCE"/>
    <w:rsid w:val="00F9751C"/>
    <w:rsid w:val="00F9761C"/>
    <w:rsid w:val="00F977E2"/>
    <w:rsid w:val="00F97BD6"/>
    <w:rsid w:val="00F97F34"/>
    <w:rsid w:val="00FA1274"/>
    <w:rsid w:val="00FA17AA"/>
    <w:rsid w:val="00FA1A54"/>
    <w:rsid w:val="00FA1FFF"/>
    <w:rsid w:val="00FA263A"/>
    <w:rsid w:val="00FA28D6"/>
    <w:rsid w:val="00FA29E7"/>
    <w:rsid w:val="00FA2C16"/>
    <w:rsid w:val="00FA2F68"/>
    <w:rsid w:val="00FA36BD"/>
    <w:rsid w:val="00FA3805"/>
    <w:rsid w:val="00FA3AF1"/>
    <w:rsid w:val="00FA3E9C"/>
    <w:rsid w:val="00FA43C8"/>
    <w:rsid w:val="00FA4F09"/>
    <w:rsid w:val="00FA5166"/>
    <w:rsid w:val="00FA56AF"/>
    <w:rsid w:val="00FA6319"/>
    <w:rsid w:val="00FA718B"/>
    <w:rsid w:val="00FA71B9"/>
    <w:rsid w:val="00FA7787"/>
    <w:rsid w:val="00FB005C"/>
    <w:rsid w:val="00FB01CC"/>
    <w:rsid w:val="00FB057A"/>
    <w:rsid w:val="00FB0749"/>
    <w:rsid w:val="00FB1E90"/>
    <w:rsid w:val="00FB21E4"/>
    <w:rsid w:val="00FB263D"/>
    <w:rsid w:val="00FB2D4E"/>
    <w:rsid w:val="00FB2FDB"/>
    <w:rsid w:val="00FB2FE9"/>
    <w:rsid w:val="00FB3314"/>
    <w:rsid w:val="00FB345E"/>
    <w:rsid w:val="00FB3584"/>
    <w:rsid w:val="00FB3604"/>
    <w:rsid w:val="00FB446B"/>
    <w:rsid w:val="00FB44D0"/>
    <w:rsid w:val="00FB4756"/>
    <w:rsid w:val="00FB573B"/>
    <w:rsid w:val="00FB62F2"/>
    <w:rsid w:val="00FB6477"/>
    <w:rsid w:val="00FB7A14"/>
    <w:rsid w:val="00FC00F7"/>
    <w:rsid w:val="00FC0154"/>
    <w:rsid w:val="00FC0444"/>
    <w:rsid w:val="00FC0FAB"/>
    <w:rsid w:val="00FC121B"/>
    <w:rsid w:val="00FC1318"/>
    <w:rsid w:val="00FC1819"/>
    <w:rsid w:val="00FC1A1B"/>
    <w:rsid w:val="00FC1B72"/>
    <w:rsid w:val="00FC2898"/>
    <w:rsid w:val="00FC3320"/>
    <w:rsid w:val="00FC34E7"/>
    <w:rsid w:val="00FC365B"/>
    <w:rsid w:val="00FC3764"/>
    <w:rsid w:val="00FC3D98"/>
    <w:rsid w:val="00FC40E0"/>
    <w:rsid w:val="00FC4183"/>
    <w:rsid w:val="00FC546D"/>
    <w:rsid w:val="00FC572E"/>
    <w:rsid w:val="00FC5F34"/>
    <w:rsid w:val="00FC5FBF"/>
    <w:rsid w:val="00FC61BF"/>
    <w:rsid w:val="00FC6529"/>
    <w:rsid w:val="00FC6D4F"/>
    <w:rsid w:val="00FC6E41"/>
    <w:rsid w:val="00FC75A6"/>
    <w:rsid w:val="00FC78C1"/>
    <w:rsid w:val="00FC78E4"/>
    <w:rsid w:val="00FC7AF6"/>
    <w:rsid w:val="00FC7B3A"/>
    <w:rsid w:val="00FD0209"/>
    <w:rsid w:val="00FD05DD"/>
    <w:rsid w:val="00FD0EEA"/>
    <w:rsid w:val="00FD1160"/>
    <w:rsid w:val="00FD11BF"/>
    <w:rsid w:val="00FD13CF"/>
    <w:rsid w:val="00FD1852"/>
    <w:rsid w:val="00FD185E"/>
    <w:rsid w:val="00FD1EA0"/>
    <w:rsid w:val="00FD1FA8"/>
    <w:rsid w:val="00FD2DB0"/>
    <w:rsid w:val="00FD373B"/>
    <w:rsid w:val="00FD3B72"/>
    <w:rsid w:val="00FD4C6E"/>
    <w:rsid w:val="00FD5F05"/>
    <w:rsid w:val="00FD6484"/>
    <w:rsid w:val="00FD676E"/>
    <w:rsid w:val="00FD67DC"/>
    <w:rsid w:val="00FD6840"/>
    <w:rsid w:val="00FD69BF"/>
    <w:rsid w:val="00FD6CA4"/>
    <w:rsid w:val="00FD7B32"/>
    <w:rsid w:val="00FD7BA5"/>
    <w:rsid w:val="00FD7C23"/>
    <w:rsid w:val="00FE05DA"/>
    <w:rsid w:val="00FE0754"/>
    <w:rsid w:val="00FE07CC"/>
    <w:rsid w:val="00FE0D94"/>
    <w:rsid w:val="00FE0DB1"/>
    <w:rsid w:val="00FE16BB"/>
    <w:rsid w:val="00FE18B5"/>
    <w:rsid w:val="00FE2862"/>
    <w:rsid w:val="00FE29E9"/>
    <w:rsid w:val="00FE2E2D"/>
    <w:rsid w:val="00FE31A8"/>
    <w:rsid w:val="00FE3230"/>
    <w:rsid w:val="00FE36B6"/>
    <w:rsid w:val="00FE3CE9"/>
    <w:rsid w:val="00FE3EE1"/>
    <w:rsid w:val="00FE4322"/>
    <w:rsid w:val="00FE462D"/>
    <w:rsid w:val="00FE48D3"/>
    <w:rsid w:val="00FE4EEC"/>
    <w:rsid w:val="00FE4F12"/>
    <w:rsid w:val="00FE55A5"/>
    <w:rsid w:val="00FE5C78"/>
    <w:rsid w:val="00FE5EA9"/>
    <w:rsid w:val="00FE5EE5"/>
    <w:rsid w:val="00FE5F1E"/>
    <w:rsid w:val="00FE5F97"/>
    <w:rsid w:val="00FE6AFE"/>
    <w:rsid w:val="00FE6E81"/>
    <w:rsid w:val="00FE6F7E"/>
    <w:rsid w:val="00FE7280"/>
    <w:rsid w:val="00FE7641"/>
    <w:rsid w:val="00FE7963"/>
    <w:rsid w:val="00FE7E5D"/>
    <w:rsid w:val="00FF00FB"/>
    <w:rsid w:val="00FF08F9"/>
    <w:rsid w:val="00FF0CC9"/>
    <w:rsid w:val="00FF0F3C"/>
    <w:rsid w:val="00FF1799"/>
    <w:rsid w:val="00FF1899"/>
    <w:rsid w:val="00FF2118"/>
    <w:rsid w:val="00FF2867"/>
    <w:rsid w:val="00FF2941"/>
    <w:rsid w:val="00FF2963"/>
    <w:rsid w:val="00FF310A"/>
    <w:rsid w:val="00FF3628"/>
    <w:rsid w:val="00FF40BE"/>
    <w:rsid w:val="00FF4191"/>
    <w:rsid w:val="00FF462D"/>
    <w:rsid w:val="00FF4A8F"/>
    <w:rsid w:val="00FF514D"/>
    <w:rsid w:val="00FF57F7"/>
    <w:rsid w:val="00FF74A9"/>
    <w:rsid w:val="00FF758E"/>
    <w:rsid w:val="00FF78AE"/>
    <w:rsid w:val="00FF7A10"/>
    <w:rsid w:val="00FF7C90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DDE9D7E"/>
  <w15:docId w15:val="{408693E4-C6D4-47B4-81AE-7A41229C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suppressAutoHyphens/>
      <w:jc w:val="center"/>
      <w:outlineLvl w:val="0"/>
    </w:pPr>
    <w:rPr>
      <w:b/>
      <w:bCs/>
      <w:kern w:val="1"/>
      <w:sz w:val="28"/>
      <w:szCs w:val="32"/>
      <w:lang w:val="x-none" w:eastAsia="ar-SA"/>
    </w:rPr>
  </w:style>
  <w:style w:type="paragraph" w:styleId="2">
    <w:name w:val="heading 2"/>
    <w:basedOn w:val="a0"/>
    <w:next w:val="a0"/>
    <w:link w:val="20"/>
    <w:uiPriority w:val="9"/>
    <w:qFormat/>
    <w:pPr>
      <w:keepNext/>
      <w:numPr>
        <w:ilvl w:val="1"/>
        <w:numId w:val="1"/>
      </w:numPr>
      <w:suppressAutoHyphens/>
      <w:jc w:val="center"/>
      <w:outlineLvl w:val="1"/>
    </w:pPr>
    <w:rPr>
      <w:b/>
      <w:bCs/>
      <w:iCs/>
      <w:sz w:val="26"/>
      <w:szCs w:val="28"/>
      <w:lang w:val="x-none" w:eastAsia="ar-SA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uppressAutoHyphens/>
      <w:jc w:val="center"/>
      <w:outlineLvl w:val="2"/>
    </w:pPr>
    <w:rPr>
      <w:b/>
      <w:bCs/>
      <w:szCs w:val="26"/>
      <w:lang w:val="x-none" w:eastAsia="ar-SA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uppressAutoHyphens/>
      <w:jc w:val="center"/>
      <w:outlineLvl w:val="3"/>
    </w:pPr>
    <w:rPr>
      <w:bCs/>
      <w:szCs w:val="28"/>
      <w:u w:val="single"/>
      <w:lang w:val="x-none" w:eastAsia="ar-SA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uppressAutoHyphens/>
      <w:spacing w:before="240" w:after="60"/>
      <w:jc w:val="center"/>
      <w:outlineLvl w:val="4"/>
    </w:pPr>
    <w:rPr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uppressAutoHyphens/>
      <w:spacing w:before="240" w:after="60"/>
      <w:jc w:val="center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1"/>
      </w:numPr>
      <w:suppressAutoHyphens/>
      <w:spacing w:before="240" w:after="60"/>
      <w:jc w:val="center"/>
      <w:outlineLvl w:val="6"/>
    </w:pPr>
    <w:rPr>
      <w:lang w:val="x-none" w:eastAsia="ar-SA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1"/>
      </w:numPr>
      <w:suppressAutoHyphens/>
      <w:spacing w:before="240" w:after="60"/>
      <w:jc w:val="center"/>
      <w:outlineLvl w:val="7"/>
    </w:pPr>
    <w:rPr>
      <w:i/>
      <w:iCs/>
      <w:lang w:val="x-none" w:eastAsia="ar-SA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1"/>
      </w:numPr>
      <w:suppressAutoHyphens/>
      <w:spacing w:before="240" w:after="60"/>
      <w:jc w:val="center"/>
      <w:outlineLvl w:val="8"/>
    </w:pPr>
    <w:rPr>
      <w:rFonts w:ascii="Arial" w:hAnsi="Arial"/>
      <w:sz w:val="22"/>
      <w:szCs w:val="22"/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2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Body Text"/>
    <w:basedOn w:val="a0"/>
    <w:link w:val="ab"/>
    <w:pPr>
      <w:widowControl w:val="0"/>
      <w:suppressAutoHyphens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3">
    <w:name w:val="Название2"/>
    <w:basedOn w:val="a0"/>
    <w:pPr>
      <w:suppressLineNumbers/>
      <w:suppressAutoHyphens/>
      <w:spacing w:before="120" w:after="120"/>
      <w:jc w:val="center"/>
    </w:pPr>
    <w:rPr>
      <w:rFonts w:cs="Tahoma"/>
      <w:i/>
      <w:iCs/>
      <w:lang w:eastAsia="ar-SA"/>
    </w:rPr>
  </w:style>
  <w:style w:type="paragraph" w:customStyle="1" w:styleId="24">
    <w:name w:val="Указатель2"/>
    <w:basedOn w:val="a0"/>
    <w:pPr>
      <w:suppressLineNumbers/>
      <w:suppressAutoHyphens/>
      <w:jc w:val="center"/>
    </w:pPr>
    <w:rPr>
      <w:rFonts w:cs="Tahoma"/>
      <w:lang w:eastAsia="ar-SA"/>
    </w:rPr>
  </w:style>
  <w:style w:type="paragraph" w:customStyle="1" w:styleId="14">
    <w:name w:val="Название1"/>
    <w:basedOn w:val="a0"/>
    <w:pPr>
      <w:suppressLineNumbers/>
      <w:suppressAutoHyphens/>
      <w:spacing w:before="120" w:after="120"/>
      <w:jc w:val="center"/>
    </w:pPr>
    <w:rPr>
      <w:rFonts w:cs="Tahoma"/>
      <w:i/>
      <w:iCs/>
      <w:lang w:eastAsia="ar-SA"/>
    </w:rPr>
  </w:style>
  <w:style w:type="paragraph" w:customStyle="1" w:styleId="15">
    <w:name w:val="Указатель1"/>
    <w:basedOn w:val="a0"/>
    <w:pPr>
      <w:suppressLineNumbers/>
      <w:suppressAutoHyphens/>
      <w:jc w:val="center"/>
    </w:pPr>
    <w:rPr>
      <w:rFonts w:cs="Tahoma"/>
      <w:lang w:eastAsia="ar-S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suppressAutoHyphens/>
      <w:ind w:firstLine="539"/>
      <w:jc w:val="both"/>
    </w:pPr>
    <w:rPr>
      <w:rFonts w:eastAsia="Calibri"/>
      <w:color w:val="000000"/>
      <w:kern w:val="1"/>
      <w:lang w:eastAsia="ar-SA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  <w:suppressAutoHyphens/>
      <w:jc w:val="center"/>
    </w:pPr>
    <w:rPr>
      <w:rFonts w:eastAsia="Lucida Sans Unicode"/>
      <w:kern w:val="1"/>
      <w:lang w:val="x-none" w:eastAsia="ar-SA"/>
    </w:rPr>
  </w:style>
  <w:style w:type="paragraph" w:styleId="af">
    <w:name w:val="header"/>
    <w:aliases w:val=" Знак10,ВерхКолонтитул,Знак10"/>
    <w:basedOn w:val="a0"/>
    <w:link w:val="af0"/>
    <w:pPr>
      <w:tabs>
        <w:tab w:val="center" w:pos="4677"/>
        <w:tab w:val="right" w:pos="9355"/>
      </w:tabs>
      <w:suppressAutoHyphens/>
      <w:jc w:val="center"/>
    </w:pPr>
    <w:rPr>
      <w:lang w:val="x-none" w:eastAsia="ar-SA"/>
    </w:rPr>
  </w:style>
  <w:style w:type="paragraph" w:styleId="af1">
    <w:name w:val="Body Text Indent"/>
    <w:basedOn w:val="a0"/>
    <w:link w:val="af2"/>
    <w:pPr>
      <w:suppressAutoHyphens/>
      <w:overflowPunct w:val="0"/>
      <w:autoSpaceDE w:val="0"/>
      <w:ind w:firstLine="567"/>
      <w:jc w:val="both"/>
      <w:textAlignment w:val="baseline"/>
    </w:pPr>
    <w:rPr>
      <w:szCs w:val="20"/>
      <w:lang w:val="x-none" w:eastAsia="ar-SA"/>
    </w:rPr>
  </w:style>
  <w:style w:type="paragraph" w:customStyle="1" w:styleId="210">
    <w:name w:val="Основной текст с отступом 21"/>
    <w:basedOn w:val="a0"/>
    <w:pPr>
      <w:suppressAutoHyphens/>
      <w:ind w:left="660"/>
      <w:jc w:val="both"/>
    </w:pPr>
    <w:rPr>
      <w:szCs w:val="20"/>
      <w:lang w:eastAsia="ar-SA"/>
    </w:rPr>
  </w:style>
  <w:style w:type="paragraph" w:customStyle="1" w:styleId="32">
    <w:name w:val="Основной текст с отступом 32"/>
    <w:basedOn w:val="a0"/>
    <w:pPr>
      <w:suppressAutoHyphens/>
      <w:ind w:left="720"/>
      <w:jc w:val="both"/>
    </w:pPr>
    <w:rPr>
      <w:sz w:val="28"/>
      <w:szCs w:val="20"/>
      <w:lang w:eastAsia="ar-SA"/>
    </w:rPr>
  </w:style>
  <w:style w:type="paragraph" w:customStyle="1" w:styleId="16">
    <w:name w:val="Схема документа1"/>
    <w:basedOn w:val="a0"/>
    <w:pPr>
      <w:shd w:val="clear" w:color="auto" w:fill="000080"/>
      <w:suppressAutoHyphens/>
      <w:jc w:val="center"/>
    </w:pPr>
    <w:rPr>
      <w:rFonts w:ascii="Tahoma" w:hAnsi="Tahoma" w:cs="Tahoma"/>
      <w:sz w:val="20"/>
      <w:szCs w:val="20"/>
      <w:lang w:eastAsia="ar-SA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uppressAutoHyphens/>
      <w:spacing w:line="360" w:lineRule="auto"/>
      <w:jc w:val="both"/>
    </w:pPr>
    <w:rPr>
      <w:sz w:val="28"/>
      <w:lang w:eastAsia="ar-SA"/>
    </w:rPr>
  </w:style>
  <w:style w:type="paragraph" w:styleId="25">
    <w:name w:val="toc 2"/>
    <w:basedOn w:val="a0"/>
    <w:next w:val="a0"/>
    <w:uiPriority w:val="39"/>
    <w:pPr>
      <w:tabs>
        <w:tab w:val="right" w:leader="dot" w:pos="10064"/>
      </w:tabs>
      <w:suppressAutoHyphens/>
      <w:spacing w:line="360" w:lineRule="auto"/>
      <w:ind w:left="240"/>
      <w:jc w:val="both"/>
    </w:pPr>
    <w:rPr>
      <w:sz w:val="28"/>
      <w:lang w:eastAsia="ar-SA"/>
    </w:rPr>
  </w:style>
  <w:style w:type="paragraph" w:customStyle="1" w:styleId="af3">
    <w:name w:val="Содержимое таблицы"/>
    <w:basedOn w:val="a0"/>
    <w:qFormat/>
    <w:pPr>
      <w:widowControl w:val="0"/>
      <w:suppressLineNumbers/>
      <w:suppressAutoHyphens/>
      <w:jc w:val="center"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suppressAutoHyphens/>
      <w:ind w:firstLine="720"/>
      <w:jc w:val="both"/>
    </w:pPr>
    <w:rPr>
      <w:rFonts w:ascii="Arial" w:eastAsia="Arial Unicode MS" w:hAnsi="Arial"/>
      <w:lang w:eastAsia="ar-SA"/>
    </w:rPr>
  </w:style>
  <w:style w:type="paragraph" w:customStyle="1" w:styleId="18">
    <w:name w:val="Обычный (веб)1"/>
    <w:basedOn w:val="a0"/>
    <w:link w:val="af4"/>
    <w:uiPriority w:val="99"/>
    <w:qFormat/>
    <w:pPr>
      <w:suppressAutoHyphens/>
      <w:spacing w:after="200" w:line="276" w:lineRule="auto"/>
      <w:jc w:val="center"/>
    </w:pPr>
    <w:rPr>
      <w:lang w:val="x-none" w:eastAsia="ar-SA"/>
    </w:rPr>
  </w:style>
  <w:style w:type="paragraph" w:styleId="33">
    <w:name w:val="toc 3"/>
    <w:basedOn w:val="a0"/>
    <w:next w:val="a0"/>
    <w:uiPriority w:val="39"/>
    <w:pPr>
      <w:suppressAutoHyphens/>
      <w:ind w:left="480"/>
      <w:jc w:val="center"/>
    </w:pPr>
    <w:rPr>
      <w:lang w:eastAsia="ar-SA"/>
    </w:rPr>
  </w:style>
  <w:style w:type="paragraph" w:customStyle="1" w:styleId="02">
    <w:name w:val="Основной 0"/>
    <w:basedOn w:val="a0"/>
    <w:pPr>
      <w:suppressAutoHyphens/>
      <w:ind w:firstLine="539"/>
      <w:jc w:val="both"/>
    </w:pPr>
    <w:rPr>
      <w:szCs w:val="22"/>
      <w:lang w:val="en-US" w:eastAsia="ar-SA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x-none" w:eastAsia="ar-SA"/>
    </w:rPr>
  </w:style>
  <w:style w:type="paragraph" w:customStyle="1" w:styleId="120">
    <w:name w:val="таблицы 12"/>
    <w:basedOn w:val="a0"/>
    <w:pPr>
      <w:keepLines/>
      <w:widowControl w:val="0"/>
      <w:suppressAutoHyphens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6">
    <w:name w:val="Схема документа2"/>
    <w:basedOn w:val="a0"/>
    <w:pPr>
      <w:shd w:val="clear" w:color="auto" w:fill="000080"/>
      <w:suppressAutoHyphens/>
      <w:jc w:val="center"/>
    </w:pPr>
    <w:rPr>
      <w:rFonts w:ascii="Tahoma" w:hAnsi="Tahoma" w:cs="Tahoma"/>
      <w:sz w:val="20"/>
      <w:szCs w:val="20"/>
      <w:lang w:eastAsia="ar-SA"/>
    </w:rPr>
  </w:style>
  <w:style w:type="paragraph" w:styleId="af9">
    <w:name w:val="Balloon Text"/>
    <w:basedOn w:val="a0"/>
    <w:link w:val="afa"/>
    <w:pPr>
      <w:suppressAutoHyphens/>
      <w:jc w:val="center"/>
    </w:pPr>
    <w:rPr>
      <w:rFonts w:ascii="Tahoma" w:hAnsi="Tahoma"/>
      <w:sz w:val="16"/>
      <w:szCs w:val="16"/>
      <w:lang w:val="x-none" w:eastAsia="ar-SA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  <w:suppressAutoHyphens/>
      <w:jc w:val="center"/>
    </w:pPr>
    <w:rPr>
      <w:rFonts w:ascii="Tahoma" w:hAnsi="Tahoma"/>
      <w:sz w:val="20"/>
      <w:szCs w:val="20"/>
      <w:lang w:val="x-none" w:eastAsia="ar-SA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4">
    <w:name w:val="Body Text Indent 3"/>
    <w:basedOn w:val="a0"/>
    <w:link w:val="35"/>
    <w:rsid w:val="0053030C"/>
    <w:pPr>
      <w:suppressAutoHyphens/>
      <w:spacing w:after="120"/>
      <w:ind w:left="283"/>
      <w:jc w:val="center"/>
    </w:pPr>
    <w:rPr>
      <w:sz w:val="16"/>
      <w:szCs w:val="16"/>
      <w:lang w:val="x-none" w:eastAsia="ar-SA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d"/>
    <w:rsid w:val="001A1F0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uppressAutoHyphens/>
      <w:spacing w:before="480" w:line="322" w:lineRule="exact"/>
      <w:ind w:hanging="1080"/>
      <w:jc w:val="both"/>
    </w:pPr>
    <w:rPr>
      <w:rFonts w:cs="Calibri"/>
      <w:sz w:val="27"/>
      <w:szCs w:val="27"/>
      <w:lang w:eastAsia="ar-SA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pPr>
      <w:suppressAutoHyphens/>
      <w:jc w:val="center"/>
    </w:pPr>
    <w:rPr>
      <w:sz w:val="20"/>
      <w:szCs w:val="20"/>
      <w:lang w:val="x-none" w:eastAsia="ar-SA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0"/>
    <w:link w:val="aff3"/>
    <w:rsid w:val="00B30463"/>
    <w:pPr>
      <w:suppressAutoHyphens/>
      <w:jc w:val="center"/>
    </w:pPr>
    <w:rPr>
      <w:sz w:val="20"/>
      <w:szCs w:val="20"/>
      <w:lang w:val="x-none" w:eastAsia="ar-SA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0">
    <w:name w:val="Заголовок 2 Знак"/>
    <w:link w:val="2"/>
    <w:uiPriority w:val="9"/>
    <w:rsid w:val="007A7425"/>
    <w:rPr>
      <w:b/>
      <w:bCs/>
      <w:iCs/>
      <w:sz w:val="26"/>
      <w:szCs w:val="28"/>
      <w:lang w:val="x-none" w:eastAsia="ar-SA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8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pPr>
      <w:suppressAutoHyphens/>
      <w:jc w:val="center"/>
    </w:pPr>
    <w:rPr>
      <w:b/>
      <w:bCs/>
      <w:sz w:val="20"/>
      <w:szCs w:val="20"/>
      <w:lang w:eastAsia="ar-SA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rsid w:val="005E7FDB"/>
    <w:rPr>
      <w:sz w:val="24"/>
      <w:szCs w:val="24"/>
      <w:lang w:eastAsia="ar-SA"/>
    </w:rPr>
  </w:style>
  <w:style w:type="character" w:customStyle="1" w:styleId="1a">
    <w:name w:val="Неразрешенное упоминание1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suppressAutoHyphens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uiPriority w:val="1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b">
    <w:name w:val="Заголовок1"/>
    <w:basedOn w:val="a0"/>
    <w:next w:val="aa"/>
    <w:rsid w:val="00210738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c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uiPriority w:val="9"/>
    <w:rsid w:val="00210738"/>
    <w:rPr>
      <w:b/>
      <w:bCs/>
      <w:kern w:val="1"/>
      <w:sz w:val="28"/>
      <w:szCs w:val="32"/>
      <w:lang w:val="x-none" w:eastAsia="ar-SA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d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uiPriority w:val="99"/>
    <w:rsid w:val="00544A65"/>
    <w:rPr>
      <w:sz w:val="16"/>
      <w:szCs w:val="16"/>
    </w:rPr>
  </w:style>
  <w:style w:type="paragraph" w:styleId="affe">
    <w:name w:val="annotation text"/>
    <w:basedOn w:val="a0"/>
    <w:link w:val="afff"/>
    <w:uiPriority w:val="99"/>
    <w:rsid w:val="00544A65"/>
    <w:pPr>
      <w:suppressAutoHyphens/>
      <w:jc w:val="center"/>
    </w:pPr>
    <w:rPr>
      <w:sz w:val="20"/>
      <w:szCs w:val="20"/>
      <w:lang w:val="x-none" w:eastAsia="ar-SA"/>
    </w:rPr>
  </w:style>
  <w:style w:type="character" w:customStyle="1" w:styleId="afff">
    <w:name w:val="Текст примечания Знак"/>
    <w:link w:val="affe"/>
    <w:uiPriority w:val="99"/>
    <w:rsid w:val="00544A65"/>
    <w:rPr>
      <w:lang w:eastAsia="ar-SA"/>
    </w:rPr>
  </w:style>
  <w:style w:type="paragraph" w:customStyle="1" w:styleId="1e">
    <w:name w:val="1"/>
    <w:basedOn w:val="a0"/>
    <w:next w:val="18"/>
    <w:qFormat/>
    <w:rsid w:val="00260C19"/>
    <w:pPr>
      <w:suppressAutoHyphens/>
      <w:spacing w:after="200" w:line="276" w:lineRule="auto"/>
      <w:jc w:val="center"/>
    </w:pPr>
    <w:rPr>
      <w:lang w:val="x-none" w:eastAsia="ar-SA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 w:eastAsia="ar-SA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 w:eastAsia="ar-SA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 w:eastAsia="ar-SA"/>
    </w:rPr>
  </w:style>
  <w:style w:type="character" w:customStyle="1" w:styleId="70">
    <w:name w:val="Заголовок 7 Знак"/>
    <w:link w:val="7"/>
    <w:uiPriority w:val="99"/>
    <w:rsid w:val="00903E48"/>
    <w:rPr>
      <w:sz w:val="24"/>
      <w:szCs w:val="24"/>
      <w:lang w:val="x-none" w:eastAsia="ar-SA"/>
    </w:rPr>
  </w:style>
  <w:style w:type="character" w:customStyle="1" w:styleId="80">
    <w:name w:val="Заголовок 8 Знак"/>
    <w:link w:val="8"/>
    <w:uiPriority w:val="99"/>
    <w:rsid w:val="00903E48"/>
    <w:rPr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link w:val="9"/>
    <w:uiPriority w:val="99"/>
    <w:rsid w:val="00903E48"/>
    <w:rPr>
      <w:rFonts w:ascii="Arial" w:hAnsi="Arial"/>
      <w:sz w:val="22"/>
      <w:szCs w:val="22"/>
      <w:lang w:val="x-none" w:eastAsia="ar-SA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uiPriority w:val="99"/>
    <w:qFormat/>
    <w:rsid w:val="00E47A8C"/>
    <w:pPr>
      <w:suppressAutoHyphens/>
      <w:spacing w:after="200" w:line="276" w:lineRule="auto"/>
      <w:jc w:val="center"/>
    </w:pPr>
    <w:rPr>
      <w:sz w:val="28"/>
      <w:lang w:eastAsia="ar-SA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  <w:lang w:eastAsia="ar-SA"/>
    </w:rPr>
  </w:style>
  <w:style w:type="paragraph" w:customStyle="1" w:styleId="1f">
    <w:name w:val="Обычный (веб)1"/>
    <w:basedOn w:val="a0"/>
    <w:next w:val="afff1"/>
    <w:uiPriority w:val="99"/>
    <w:qFormat/>
    <w:rsid w:val="00C6334F"/>
    <w:pPr>
      <w:suppressAutoHyphens/>
      <w:spacing w:after="200" w:line="276" w:lineRule="auto"/>
      <w:jc w:val="center"/>
    </w:pPr>
    <w:rPr>
      <w:lang w:eastAsia="ar-SA"/>
    </w:r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30">
    <w:name w:val="Знак Знак13"/>
    <w:rsid w:val="00BB2979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30">
    <w:name w:val="Знак Знак23"/>
    <w:rsid w:val="00BB2979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rsid w:val="00BB2979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Заголовок Знак"/>
    <w:basedOn w:val="a1"/>
    <w:link w:val="afff5"/>
    <w:rsid w:val="00BB2979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BB2979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BB2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">
    <w:name w:val="Основной текст (2) + Курсив"/>
    <w:rsid w:val="00BB29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0">
    <w:name w:val="ТЕКСТ 1 Знак"/>
    <w:link w:val="1f1"/>
    <w:locked/>
    <w:rsid w:val="00BB2979"/>
    <w:rPr>
      <w:sz w:val="24"/>
      <w:szCs w:val="24"/>
      <w:lang w:eastAsia="ar-SA"/>
    </w:rPr>
  </w:style>
  <w:style w:type="paragraph" w:customStyle="1" w:styleId="1f1">
    <w:name w:val="ТЕКСТ 1"/>
    <w:basedOn w:val="a0"/>
    <w:link w:val="1f0"/>
    <w:qFormat/>
    <w:rsid w:val="00BB2979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b">
    <w:name w:val="каюда2 Знак"/>
    <w:link w:val="2c"/>
    <w:locked/>
    <w:rsid w:val="00BB2979"/>
    <w:rPr>
      <w:sz w:val="28"/>
      <w:szCs w:val="28"/>
      <w:lang w:val="x-none" w:eastAsia="x-none"/>
    </w:rPr>
  </w:style>
  <w:style w:type="paragraph" w:customStyle="1" w:styleId="2c">
    <w:name w:val="каюда2"/>
    <w:basedOn w:val="a0"/>
    <w:link w:val="2b"/>
    <w:qFormat/>
    <w:rsid w:val="00BB2979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BB2979"/>
    <w:rPr>
      <w:color w:val="954F72"/>
      <w:u w:val="single"/>
    </w:rPr>
  </w:style>
  <w:style w:type="paragraph" w:customStyle="1" w:styleId="msonormal0">
    <w:name w:val="msonormal"/>
    <w:basedOn w:val="a0"/>
    <w:rsid w:val="00BB2979"/>
    <w:pPr>
      <w:spacing w:before="100" w:beforeAutospacing="1" w:after="100" w:afterAutospacing="1"/>
    </w:pPr>
  </w:style>
  <w:style w:type="paragraph" w:customStyle="1" w:styleId="xl65">
    <w:name w:val="xl65"/>
    <w:basedOn w:val="a0"/>
    <w:rsid w:val="00BB2979"/>
    <w:pPr>
      <w:spacing w:before="100" w:beforeAutospacing="1" w:after="100" w:afterAutospacing="1"/>
    </w:pPr>
  </w:style>
  <w:style w:type="paragraph" w:customStyle="1" w:styleId="xl66">
    <w:name w:val="xl66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BB2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BB2979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BB2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BB29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BB297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BB2979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BB2979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BB29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BB2979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BB29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BB2979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BB2979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BB2979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2">
    <w:name w:val="Текст примечания Знак1"/>
    <w:uiPriority w:val="99"/>
    <w:semiHidden/>
    <w:rsid w:val="00BB2979"/>
    <w:rPr>
      <w:lang w:eastAsia="zh-CN"/>
    </w:rPr>
  </w:style>
  <w:style w:type="character" w:customStyle="1" w:styleId="121">
    <w:name w:val="Знак Знак12"/>
    <w:rsid w:val="00BB2979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20">
    <w:name w:val="Знак Знак22"/>
    <w:rsid w:val="00BB2979"/>
    <w:rPr>
      <w:rFonts w:cs="Arial"/>
      <w:b/>
      <w:bCs/>
      <w:iCs/>
      <w:sz w:val="26"/>
      <w:szCs w:val="28"/>
      <w:lang w:val="ru-RU" w:eastAsia="ar-SA" w:bidi="ar-SA"/>
    </w:rPr>
  </w:style>
  <w:style w:type="table" w:customStyle="1" w:styleId="TableNormal">
    <w:name w:val="Table Normal"/>
    <w:uiPriority w:val="2"/>
    <w:semiHidden/>
    <w:unhideWhenUsed/>
    <w:qFormat/>
    <w:rsid w:val="004B47A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B47A9"/>
    <w:pPr>
      <w:widowControl w:val="0"/>
      <w:autoSpaceDE w:val="0"/>
      <w:autoSpaceDN w:val="0"/>
      <w:spacing w:before="51" w:line="235" w:lineRule="exact"/>
    </w:pPr>
    <w:rPr>
      <w:sz w:val="22"/>
      <w:szCs w:val="22"/>
      <w:lang w:val="en-US" w:eastAsia="en-US"/>
    </w:rPr>
  </w:style>
  <w:style w:type="table" w:customStyle="1" w:styleId="TableGrid1">
    <w:name w:val="TableGrid1"/>
    <w:qFormat/>
    <w:rsid w:val="00A805D1"/>
    <w:rPr>
      <w:rFonts w:eastAsia="SimSu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d">
    <w:name w:val="Обычный (веб)2"/>
    <w:basedOn w:val="a0"/>
    <w:uiPriority w:val="99"/>
    <w:qFormat/>
    <w:rsid w:val="00D25BE8"/>
    <w:pPr>
      <w:spacing w:after="200" w:line="276" w:lineRule="auto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56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711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17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72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204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627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823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5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63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9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hdphoto" Target="media/hdphoto2.wdp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D171D-6EDE-4400-8A88-4986EC95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Links>
    <vt:vector size="282" baseType="variant">
      <vt:variant>
        <vt:i4>6422559</vt:i4>
      </vt:variant>
      <vt:variant>
        <vt:i4>273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dst100015</vt:lpwstr>
      </vt:variant>
      <vt:variant>
        <vt:i4>6488095</vt:i4>
      </vt:variant>
      <vt:variant>
        <vt:i4>270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dst100006</vt:lpwstr>
      </vt:variant>
      <vt:variant>
        <vt:i4>3801167</vt:i4>
      </vt:variant>
      <vt:variant>
        <vt:i4>267</vt:i4>
      </vt:variant>
      <vt:variant>
        <vt:i4>0</vt:i4>
      </vt:variant>
      <vt:variant>
        <vt:i4>5</vt:i4>
      </vt:variant>
      <vt:variant>
        <vt:lpwstr>http://www.consultant.ru/document/cons_doc_LAW_342030/dbb758e5e96870aa276968887828c5d903eeba8a/</vt:lpwstr>
      </vt:variant>
      <vt:variant>
        <vt:lpwstr>dst102028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_Toc59150016</vt:lpwstr>
      </vt:variant>
      <vt:variant>
        <vt:i4>1966133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_Toc59150015</vt:lpwstr>
      </vt:variant>
      <vt:variant>
        <vt:i4>2031669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_Toc59150014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_Toc59150013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_Toc59150012</vt:lpwstr>
      </vt:variant>
      <vt:variant>
        <vt:i4>1703989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_Toc59150011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_Toc59150010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_Toc59150009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_Toc59150008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_Toc59150007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_Toc59150006</vt:lpwstr>
      </vt:variant>
      <vt:variant>
        <vt:i4>1966132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_Toc59150005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_Toc59150004</vt:lpwstr>
      </vt:variant>
      <vt:variant>
        <vt:i4>1572916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_Toc59150003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_Toc59150002</vt:lpwstr>
      </vt:variant>
      <vt:variant>
        <vt:i4>1703988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_Toc59150001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_Toc59150000</vt:lpwstr>
      </vt:variant>
      <vt:variant>
        <vt:i4>1703988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_Toc59149999</vt:lpwstr>
      </vt:variant>
      <vt:variant>
        <vt:i4>1769524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_Toc59149998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_Toc59149997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_Toc59149996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_Toc59149995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_Toc59149994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_Toc59149993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_Toc59149992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_Toc59149991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_Toc59149990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_Toc59149989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_Toc59149988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_Toc59149987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_Toc59149986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_Toc59149985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_Toc59149984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_Toc59149983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_Toc59149982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_Toc59149981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_Toc59149980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_Toc59149979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_Toc59149978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_Toc59149977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_Toc59149976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_Toc59149975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_Toc59149974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_Toc59149973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Гончарова</dc:creator>
  <cp:keywords/>
  <dc:description/>
  <cp:lastModifiedBy>Ольга В. Гончарова</cp:lastModifiedBy>
  <cp:revision>7</cp:revision>
  <cp:lastPrinted>2025-08-05T09:37:00Z</cp:lastPrinted>
  <dcterms:created xsi:type="dcterms:W3CDTF">2026-06-24T08:46:00Z</dcterms:created>
  <dcterms:modified xsi:type="dcterms:W3CDTF">2026-06-26T09:14:00Z</dcterms:modified>
</cp:coreProperties>
</file>